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D89" w:rsidRPr="00CE3D3F" w:rsidRDefault="00482D89" w:rsidP="00482D89">
      <w:pPr>
        <w:jc w:val="right"/>
        <w:rPr>
          <w:b/>
        </w:rPr>
      </w:pPr>
    </w:p>
    <w:p w:rsidR="00482D89" w:rsidRPr="00684E51" w:rsidRDefault="00482D89" w:rsidP="00482D89">
      <w:pPr>
        <w:pStyle w:val="2"/>
        <w:rPr>
          <w:rFonts w:asciiTheme="minorHAnsi" w:hAnsiTheme="minorHAnsi"/>
          <w:i/>
          <w:smallCaps w:val="0"/>
        </w:rPr>
      </w:pPr>
      <w:r w:rsidRPr="002C422C">
        <w:rPr>
          <w:rFonts w:ascii="Academy" w:hAnsi="Academy"/>
          <w:smallCaps w:val="0"/>
        </w:rPr>
        <w:t>Российская Федерация</w:t>
      </w:r>
      <w:r w:rsidR="00C815CA">
        <w:rPr>
          <w:rFonts w:asciiTheme="minorHAnsi" w:hAnsiTheme="minorHAnsi"/>
          <w:smallCaps w:val="0"/>
        </w:rPr>
        <w:t xml:space="preserve"> </w:t>
      </w:r>
    </w:p>
    <w:p w:rsidR="00482D89" w:rsidRPr="002C422C" w:rsidRDefault="00482D89" w:rsidP="00482D89">
      <w:pPr>
        <w:pStyle w:val="2"/>
        <w:rPr>
          <w:rFonts w:ascii="Times New Roman" w:hAnsi="Times New Roman"/>
          <w:smallCaps w:val="0"/>
          <w:spacing w:val="0"/>
          <w:sz w:val="36"/>
        </w:rPr>
      </w:pPr>
      <w:r w:rsidRPr="002C422C">
        <w:rPr>
          <w:rFonts w:ascii="Times New Roman" w:hAnsi="Times New Roman"/>
          <w:smallCaps w:val="0"/>
          <w:spacing w:val="0"/>
          <w:sz w:val="36"/>
        </w:rPr>
        <w:t>Брянская область</w:t>
      </w:r>
    </w:p>
    <w:p w:rsidR="00482D89" w:rsidRPr="002C422C" w:rsidRDefault="00482D89" w:rsidP="00482D89">
      <w:pPr>
        <w:pStyle w:val="1"/>
        <w:rPr>
          <w:rFonts w:ascii="Academy" w:hAnsi="Academy"/>
        </w:rPr>
      </w:pPr>
      <w:r w:rsidRPr="002C422C">
        <w:rPr>
          <w:rFonts w:ascii="Academy" w:hAnsi="Academy"/>
        </w:rPr>
        <w:t xml:space="preserve">карачевский </w:t>
      </w:r>
      <w:r w:rsidRPr="002C422C">
        <w:t>ГОРОДСКОЙ</w:t>
      </w:r>
      <w:r w:rsidRPr="002C422C">
        <w:rPr>
          <w:rFonts w:ascii="Academy" w:hAnsi="Academy"/>
        </w:rPr>
        <w:t xml:space="preserve"> совет</w:t>
      </w:r>
    </w:p>
    <w:p w:rsidR="00482D89" w:rsidRDefault="00482D89" w:rsidP="00B021C9">
      <w:pPr>
        <w:pStyle w:val="1"/>
        <w:rPr>
          <w:rFonts w:asciiTheme="minorHAnsi" w:hAnsiTheme="minorHAnsi"/>
          <w:caps w:val="0"/>
        </w:rPr>
      </w:pPr>
      <w:r w:rsidRPr="002C422C">
        <w:rPr>
          <w:rFonts w:ascii="Academy" w:hAnsi="Academy"/>
          <w:caps w:val="0"/>
        </w:rPr>
        <w:t>НАРОДНЫХ ДЕПУТАТОВ</w:t>
      </w:r>
    </w:p>
    <w:p w:rsidR="00C815CA" w:rsidRPr="00C815CA" w:rsidRDefault="00C815CA" w:rsidP="00C815CA"/>
    <w:p w:rsidR="00482D89" w:rsidRDefault="00482D89" w:rsidP="00482D89">
      <w:pPr>
        <w:jc w:val="center"/>
        <w:rPr>
          <w:rFonts w:asciiTheme="minorHAnsi" w:hAnsiTheme="minorHAnsi"/>
          <w:b/>
          <w:sz w:val="36"/>
          <w:szCs w:val="36"/>
        </w:rPr>
      </w:pPr>
      <w:r w:rsidRPr="002C422C">
        <w:rPr>
          <w:rFonts w:ascii="Academy" w:hAnsi="Academy"/>
          <w:b/>
          <w:sz w:val="36"/>
          <w:szCs w:val="36"/>
        </w:rPr>
        <w:t>РЕШЕНИЕ</w:t>
      </w:r>
    </w:p>
    <w:p w:rsidR="00C815CA" w:rsidRPr="00C815CA" w:rsidRDefault="00C815CA" w:rsidP="00482D89">
      <w:pPr>
        <w:jc w:val="center"/>
        <w:rPr>
          <w:rFonts w:asciiTheme="minorHAnsi" w:hAnsiTheme="minorHAnsi"/>
          <w:b/>
          <w:sz w:val="36"/>
          <w:szCs w:val="36"/>
        </w:rPr>
      </w:pPr>
    </w:p>
    <w:p w:rsidR="00482D89" w:rsidRPr="002C422C" w:rsidRDefault="00482D89" w:rsidP="00482D89">
      <w:pPr>
        <w:ind w:firstLine="284"/>
        <w:rPr>
          <w:rFonts w:ascii="Courier New" w:hAnsi="Courier New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8415" t="16510" r="15240" b="209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13335" t="12065" r="13970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482D89" w:rsidRPr="002C422C" w:rsidRDefault="008A48CB" w:rsidP="00482D89">
      <w:pPr>
        <w:pStyle w:val="4"/>
        <w:spacing w:before="0" w:after="0"/>
      </w:pPr>
      <w:r>
        <w:t>От</w:t>
      </w:r>
      <w:r w:rsidR="00641EA8">
        <w:t xml:space="preserve"> 27.05</w:t>
      </w:r>
      <w:r w:rsidR="005E64CF">
        <w:t>.</w:t>
      </w:r>
      <w:r w:rsidR="00CE3D3F">
        <w:t>2021</w:t>
      </w:r>
      <w:r w:rsidR="00F506E3">
        <w:t xml:space="preserve"> </w:t>
      </w:r>
      <w:r>
        <w:t xml:space="preserve">г.  </w:t>
      </w:r>
      <w:r w:rsidR="00C34B3C">
        <w:t xml:space="preserve"> № 4</w:t>
      </w:r>
      <w:r w:rsidR="00482D89">
        <w:t>-</w:t>
      </w:r>
      <w:r w:rsidR="00CB5FED">
        <w:t>150</w:t>
      </w:r>
    </w:p>
    <w:p w:rsidR="00482D89" w:rsidRPr="002C422C" w:rsidRDefault="00482D89" w:rsidP="00482D89">
      <w:pPr>
        <w:pStyle w:val="4"/>
        <w:spacing w:before="0" w:after="0"/>
        <w:rPr>
          <w:b w:val="0"/>
        </w:rPr>
      </w:pPr>
      <w:proofErr w:type="spellStart"/>
      <w:r w:rsidRPr="002C422C">
        <w:rPr>
          <w:b w:val="0"/>
        </w:rPr>
        <w:t>г</w:t>
      </w:r>
      <w:proofErr w:type="gramStart"/>
      <w:r w:rsidRPr="002C422C">
        <w:rPr>
          <w:b w:val="0"/>
        </w:rPr>
        <w:t>.К</w:t>
      </w:r>
      <w:proofErr w:type="gramEnd"/>
      <w:r w:rsidRPr="002C422C">
        <w:rPr>
          <w:b w:val="0"/>
        </w:rPr>
        <w:t>арачев</w:t>
      </w:r>
      <w:proofErr w:type="spellEnd"/>
      <w:r w:rsidRPr="002C422C">
        <w:rPr>
          <w:b w:val="0"/>
        </w:rPr>
        <w:t>, Брянская обл.</w:t>
      </w:r>
    </w:p>
    <w:p w:rsidR="00482D89" w:rsidRPr="002C422C" w:rsidRDefault="00482D89" w:rsidP="00482D89">
      <w:pPr>
        <w:rPr>
          <w:spacing w:val="8"/>
          <w:sz w:val="24"/>
        </w:rPr>
      </w:pPr>
    </w:p>
    <w:p w:rsidR="00CE3D3F" w:rsidRPr="00641EA8" w:rsidRDefault="00641EA8" w:rsidP="00C34B3C">
      <w:pPr>
        <w:tabs>
          <w:tab w:val="left" w:pos="493"/>
        </w:tabs>
        <w:rPr>
          <w:spacing w:val="8"/>
          <w:sz w:val="25"/>
          <w:szCs w:val="25"/>
        </w:rPr>
      </w:pPr>
      <w:r w:rsidRPr="00641EA8">
        <w:rPr>
          <w:spacing w:val="8"/>
          <w:sz w:val="25"/>
          <w:szCs w:val="25"/>
        </w:rPr>
        <w:t>Об утверждении отчета</w:t>
      </w:r>
      <w:r w:rsidR="005E64CF" w:rsidRPr="00641EA8">
        <w:rPr>
          <w:spacing w:val="8"/>
          <w:sz w:val="25"/>
          <w:szCs w:val="25"/>
        </w:rPr>
        <w:t xml:space="preserve"> </w:t>
      </w:r>
      <w:r w:rsidR="00CE3D3F" w:rsidRPr="00641EA8">
        <w:rPr>
          <w:spacing w:val="8"/>
          <w:sz w:val="25"/>
          <w:szCs w:val="25"/>
        </w:rPr>
        <w:t xml:space="preserve"> «Об исполнении </w:t>
      </w:r>
    </w:p>
    <w:p w:rsidR="00CE3D3F" w:rsidRPr="00641EA8" w:rsidRDefault="00CE3D3F" w:rsidP="00C34B3C">
      <w:pPr>
        <w:tabs>
          <w:tab w:val="left" w:pos="493"/>
        </w:tabs>
        <w:rPr>
          <w:spacing w:val="8"/>
          <w:sz w:val="25"/>
          <w:szCs w:val="25"/>
        </w:rPr>
      </w:pPr>
      <w:r w:rsidRPr="00641EA8">
        <w:rPr>
          <w:spacing w:val="8"/>
          <w:sz w:val="25"/>
          <w:szCs w:val="25"/>
        </w:rPr>
        <w:t xml:space="preserve">бюджета </w:t>
      </w:r>
      <w:proofErr w:type="spellStart"/>
      <w:r w:rsidR="00482D89" w:rsidRPr="00641EA8">
        <w:rPr>
          <w:spacing w:val="8"/>
          <w:sz w:val="25"/>
          <w:szCs w:val="25"/>
        </w:rPr>
        <w:t>Карачевско</w:t>
      </w:r>
      <w:r w:rsidRPr="00641EA8">
        <w:rPr>
          <w:spacing w:val="8"/>
          <w:sz w:val="25"/>
          <w:szCs w:val="25"/>
        </w:rPr>
        <w:t>го</w:t>
      </w:r>
      <w:proofErr w:type="spellEnd"/>
      <w:r w:rsidR="00C34B3C" w:rsidRPr="00641EA8">
        <w:rPr>
          <w:spacing w:val="8"/>
          <w:sz w:val="25"/>
          <w:szCs w:val="25"/>
        </w:rPr>
        <w:t xml:space="preserve"> </w:t>
      </w:r>
      <w:r w:rsidRPr="00641EA8">
        <w:rPr>
          <w:spacing w:val="8"/>
          <w:sz w:val="25"/>
          <w:szCs w:val="25"/>
        </w:rPr>
        <w:t>городского</w:t>
      </w:r>
      <w:r w:rsidR="00F506E3" w:rsidRPr="00641EA8">
        <w:rPr>
          <w:spacing w:val="8"/>
          <w:sz w:val="25"/>
          <w:szCs w:val="25"/>
        </w:rPr>
        <w:t xml:space="preserve"> поселения</w:t>
      </w:r>
      <w:r w:rsidRPr="00641EA8">
        <w:rPr>
          <w:spacing w:val="8"/>
          <w:sz w:val="25"/>
          <w:szCs w:val="25"/>
        </w:rPr>
        <w:t xml:space="preserve"> </w:t>
      </w:r>
    </w:p>
    <w:p w:rsidR="00CE3D3F" w:rsidRPr="00641EA8" w:rsidRDefault="00CE3D3F" w:rsidP="00C34B3C">
      <w:pPr>
        <w:tabs>
          <w:tab w:val="left" w:pos="493"/>
        </w:tabs>
        <w:rPr>
          <w:spacing w:val="8"/>
          <w:sz w:val="25"/>
          <w:szCs w:val="25"/>
        </w:rPr>
      </w:pPr>
      <w:proofErr w:type="spellStart"/>
      <w:r w:rsidRPr="00641EA8">
        <w:rPr>
          <w:spacing w:val="8"/>
          <w:sz w:val="25"/>
          <w:szCs w:val="25"/>
        </w:rPr>
        <w:t>Карачевского</w:t>
      </w:r>
      <w:proofErr w:type="spellEnd"/>
      <w:r w:rsidRPr="00641EA8">
        <w:rPr>
          <w:spacing w:val="8"/>
          <w:sz w:val="25"/>
          <w:szCs w:val="25"/>
        </w:rPr>
        <w:t xml:space="preserve"> муниципального района </w:t>
      </w:r>
    </w:p>
    <w:p w:rsidR="00482D89" w:rsidRPr="00641EA8" w:rsidRDefault="00CE3D3F" w:rsidP="00C34B3C">
      <w:pPr>
        <w:tabs>
          <w:tab w:val="left" w:pos="493"/>
        </w:tabs>
        <w:rPr>
          <w:spacing w:val="8"/>
          <w:sz w:val="25"/>
          <w:szCs w:val="25"/>
        </w:rPr>
      </w:pPr>
      <w:r w:rsidRPr="00641EA8">
        <w:rPr>
          <w:spacing w:val="8"/>
          <w:sz w:val="25"/>
          <w:szCs w:val="25"/>
        </w:rPr>
        <w:t>Брянской области за 2020</w:t>
      </w:r>
      <w:r w:rsidR="00482D89" w:rsidRPr="00641EA8">
        <w:rPr>
          <w:spacing w:val="8"/>
          <w:sz w:val="25"/>
          <w:szCs w:val="25"/>
        </w:rPr>
        <w:t xml:space="preserve"> год» </w:t>
      </w:r>
    </w:p>
    <w:p w:rsidR="00482D89" w:rsidRPr="00641EA8" w:rsidRDefault="00482D89" w:rsidP="00482D89">
      <w:pPr>
        <w:tabs>
          <w:tab w:val="left" w:pos="493"/>
        </w:tabs>
        <w:ind w:left="360"/>
        <w:rPr>
          <w:b/>
          <w:spacing w:val="8"/>
          <w:sz w:val="25"/>
          <w:szCs w:val="25"/>
        </w:rPr>
      </w:pPr>
    </w:p>
    <w:p w:rsidR="00B021C9" w:rsidRPr="00641EA8" w:rsidRDefault="00482D89" w:rsidP="00B021C9">
      <w:pPr>
        <w:tabs>
          <w:tab w:val="left" w:pos="0"/>
        </w:tabs>
        <w:ind w:right="-142"/>
        <w:jc w:val="both"/>
        <w:rPr>
          <w:spacing w:val="8"/>
          <w:sz w:val="25"/>
          <w:szCs w:val="25"/>
        </w:rPr>
      </w:pPr>
      <w:r w:rsidRPr="00641EA8">
        <w:rPr>
          <w:spacing w:val="8"/>
          <w:sz w:val="25"/>
          <w:szCs w:val="25"/>
        </w:rPr>
        <w:tab/>
      </w:r>
      <w:proofErr w:type="gramStart"/>
      <w:r w:rsidRPr="00641EA8">
        <w:rPr>
          <w:spacing w:val="8"/>
          <w:sz w:val="25"/>
          <w:szCs w:val="25"/>
        </w:rPr>
        <w:t>Руководствуясь статьей 264,6 Бюджетног</w:t>
      </w:r>
      <w:r w:rsidR="00FA6C5C" w:rsidRPr="00641EA8">
        <w:rPr>
          <w:spacing w:val="8"/>
          <w:sz w:val="25"/>
          <w:szCs w:val="25"/>
        </w:rPr>
        <w:t>о кодекса Российской Федерации,</w:t>
      </w:r>
      <w:r w:rsidRPr="00641EA8">
        <w:rPr>
          <w:sz w:val="25"/>
          <w:szCs w:val="25"/>
        </w:rPr>
        <w:t xml:space="preserve"> Устава </w:t>
      </w:r>
      <w:proofErr w:type="spellStart"/>
      <w:r w:rsidRPr="00641EA8">
        <w:rPr>
          <w:sz w:val="25"/>
          <w:szCs w:val="25"/>
        </w:rPr>
        <w:t>Карачевского</w:t>
      </w:r>
      <w:proofErr w:type="spellEnd"/>
      <w:r w:rsidRPr="00641EA8">
        <w:rPr>
          <w:sz w:val="25"/>
          <w:szCs w:val="25"/>
        </w:rPr>
        <w:t xml:space="preserve"> городско</w:t>
      </w:r>
      <w:r w:rsidR="00732482" w:rsidRPr="00641EA8">
        <w:rPr>
          <w:sz w:val="25"/>
          <w:szCs w:val="25"/>
        </w:rPr>
        <w:t>го поселения</w:t>
      </w:r>
      <w:r w:rsidR="00FA6C5C" w:rsidRPr="00641EA8">
        <w:rPr>
          <w:sz w:val="25"/>
          <w:szCs w:val="25"/>
        </w:rPr>
        <w:t>,</w:t>
      </w:r>
      <w:r w:rsidRPr="00641EA8">
        <w:rPr>
          <w:sz w:val="25"/>
          <w:szCs w:val="25"/>
        </w:rPr>
        <w:t xml:space="preserve"> </w:t>
      </w:r>
      <w:r w:rsidRPr="00641EA8">
        <w:rPr>
          <w:spacing w:val="8"/>
          <w:sz w:val="25"/>
          <w:szCs w:val="25"/>
        </w:rPr>
        <w:t xml:space="preserve">Порядком составления, рассмотрения и утверждения бюджета </w:t>
      </w:r>
      <w:proofErr w:type="spellStart"/>
      <w:r w:rsidRPr="00641EA8">
        <w:rPr>
          <w:spacing w:val="8"/>
          <w:sz w:val="25"/>
          <w:szCs w:val="25"/>
        </w:rPr>
        <w:t>Карачевского</w:t>
      </w:r>
      <w:proofErr w:type="spellEnd"/>
      <w:r w:rsidRPr="00641EA8">
        <w:rPr>
          <w:spacing w:val="8"/>
          <w:sz w:val="25"/>
          <w:szCs w:val="25"/>
        </w:rPr>
        <w:t xml:space="preserve"> городского поселения, а также порядке представления, рассмотрения и утверждения отчетности об исполнении бюджета и его внешней проверки, утвержденным решением </w:t>
      </w:r>
      <w:proofErr w:type="spellStart"/>
      <w:r w:rsidRPr="00641EA8">
        <w:rPr>
          <w:spacing w:val="8"/>
          <w:sz w:val="25"/>
          <w:szCs w:val="25"/>
        </w:rPr>
        <w:t>Карачевского</w:t>
      </w:r>
      <w:proofErr w:type="spellEnd"/>
      <w:r w:rsidRPr="00641EA8">
        <w:rPr>
          <w:spacing w:val="8"/>
          <w:sz w:val="25"/>
          <w:szCs w:val="25"/>
        </w:rPr>
        <w:t xml:space="preserve"> городского</w:t>
      </w:r>
      <w:r w:rsidR="00732482" w:rsidRPr="00641EA8">
        <w:rPr>
          <w:spacing w:val="8"/>
          <w:sz w:val="25"/>
          <w:szCs w:val="25"/>
        </w:rPr>
        <w:t xml:space="preserve"> Совета народных депутатов от 27.10.2014 года №3-24</w:t>
      </w:r>
      <w:r w:rsidRPr="00641EA8">
        <w:rPr>
          <w:spacing w:val="8"/>
          <w:sz w:val="25"/>
          <w:szCs w:val="25"/>
        </w:rPr>
        <w:t xml:space="preserve"> (с учетом внесенных изменений), </w:t>
      </w:r>
      <w:r w:rsidR="0084577F">
        <w:rPr>
          <w:spacing w:val="8"/>
          <w:sz w:val="25"/>
          <w:szCs w:val="25"/>
        </w:rPr>
        <w:t>на основании результатов публичных слушаний,</w:t>
      </w:r>
      <w:r w:rsidRPr="00641EA8">
        <w:rPr>
          <w:spacing w:val="8"/>
          <w:sz w:val="25"/>
          <w:szCs w:val="25"/>
        </w:rPr>
        <w:t xml:space="preserve"> </w:t>
      </w:r>
      <w:proofErr w:type="spellStart"/>
      <w:r w:rsidRPr="00641EA8">
        <w:rPr>
          <w:spacing w:val="8"/>
          <w:sz w:val="25"/>
          <w:szCs w:val="25"/>
        </w:rPr>
        <w:t>Карачевский</w:t>
      </w:r>
      <w:proofErr w:type="spellEnd"/>
      <w:r w:rsidRPr="00641EA8">
        <w:rPr>
          <w:spacing w:val="8"/>
          <w:sz w:val="25"/>
          <w:szCs w:val="25"/>
        </w:rPr>
        <w:t xml:space="preserve"> городской Совет народных депутатов </w:t>
      </w:r>
      <w:r w:rsidR="00B021C9" w:rsidRPr="00641EA8">
        <w:rPr>
          <w:spacing w:val="8"/>
          <w:sz w:val="25"/>
          <w:szCs w:val="25"/>
        </w:rPr>
        <w:t>–</w:t>
      </w:r>
      <w:r w:rsidRPr="00641EA8">
        <w:rPr>
          <w:spacing w:val="8"/>
          <w:sz w:val="25"/>
          <w:szCs w:val="25"/>
        </w:rPr>
        <w:t xml:space="preserve"> </w:t>
      </w:r>
      <w:proofErr w:type="gramEnd"/>
    </w:p>
    <w:p w:rsidR="00482D89" w:rsidRPr="00641EA8" w:rsidRDefault="00482D89" w:rsidP="00482D89">
      <w:pPr>
        <w:autoSpaceDE w:val="0"/>
        <w:autoSpaceDN w:val="0"/>
        <w:adjustRightInd w:val="0"/>
        <w:jc w:val="both"/>
        <w:rPr>
          <w:b/>
          <w:sz w:val="25"/>
          <w:szCs w:val="25"/>
        </w:rPr>
      </w:pPr>
      <w:r w:rsidRPr="00641EA8">
        <w:rPr>
          <w:b/>
          <w:sz w:val="25"/>
          <w:szCs w:val="25"/>
        </w:rPr>
        <w:t>РЕШИЛ:</w:t>
      </w:r>
    </w:p>
    <w:p w:rsidR="00B021C9" w:rsidRPr="00641EA8" w:rsidRDefault="00C815CA" w:rsidP="00B021C9">
      <w:pPr>
        <w:tabs>
          <w:tab w:val="left" w:pos="493"/>
        </w:tabs>
        <w:ind w:right="-142"/>
        <w:jc w:val="both"/>
        <w:rPr>
          <w:spacing w:val="8"/>
          <w:sz w:val="25"/>
          <w:szCs w:val="25"/>
        </w:rPr>
      </w:pPr>
      <w:r w:rsidRPr="00641EA8">
        <w:rPr>
          <w:spacing w:val="8"/>
          <w:sz w:val="25"/>
          <w:szCs w:val="25"/>
        </w:rPr>
        <w:tab/>
      </w:r>
      <w:r w:rsidR="00B021C9" w:rsidRPr="00641EA8">
        <w:rPr>
          <w:spacing w:val="8"/>
          <w:sz w:val="25"/>
          <w:szCs w:val="25"/>
        </w:rPr>
        <w:t>1.</w:t>
      </w:r>
      <w:r w:rsidR="005E64CF" w:rsidRPr="00641EA8">
        <w:rPr>
          <w:spacing w:val="8"/>
          <w:sz w:val="25"/>
          <w:szCs w:val="25"/>
        </w:rPr>
        <w:t xml:space="preserve"> </w:t>
      </w:r>
      <w:r w:rsidR="00641EA8" w:rsidRPr="00641EA8">
        <w:rPr>
          <w:spacing w:val="8"/>
          <w:sz w:val="25"/>
          <w:szCs w:val="25"/>
        </w:rPr>
        <w:t>Утвердить отчет</w:t>
      </w:r>
      <w:r w:rsidR="00B021C9" w:rsidRPr="00641EA8">
        <w:rPr>
          <w:spacing w:val="8"/>
          <w:sz w:val="25"/>
          <w:szCs w:val="25"/>
        </w:rPr>
        <w:t xml:space="preserve"> об исполнении бюджета</w:t>
      </w:r>
      <w:r w:rsidR="00CE3D3F" w:rsidRPr="00641EA8">
        <w:rPr>
          <w:spacing w:val="8"/>
          <w:sz w:val="25"/>
          <w:szCs w:val="25"/>
        </w:rPr>
        <w:t xml:space="preserve"> </w:t>
      </w:r>
      <w:proofErr w:type="spellStart"/>
      <w:r w:rsidR="00CE3D3F" w:rsidRPr="00641EA8">
        <w:rPr>
          <w:spacing w:val="8"/>
          <w:sz w:val="25"/>
          <w:szCs w:val="25"/>
        </w:rPr>
        <w:t>Карачевского</w:t>
      </w:r>
      <w:proofErr w:type="spellEnd"/>
      <w:r w:rsidR="00CE3D3F" w:rsidRPr="00641EA8">
        <w:rPr>
          <w:spacing w:val="8"/>
          <w:sz w:val="25"/>
          <w:szCs w:val="25"/>
        </w:rPr>
        <w:t xml:space="preserve"> городского поселения </w:t>
      </w:r>
      <w:proofErr w:type="spellStart"/>
      <w:r w:rsidR="00CE3D3F" w:rsidRPr="00641EA8">
        <w:rPr>
          <w:spacing w:val="8"/>
          <w:sz w:val="25"/>
          <w:szCs w:val="25"/>
        </w:rPr>
        <w:t>Карачевского</w:t>
      </w:r>
      <w:proofErr w:type="spellEnd"/>
      <w:r w:rsidR="00CE3D3F" w:rsidRPr="00641EA8">
        <w:rPr>
          <w:spacing w:val="8"/>
          <w:sz w:val="25"/>
          <w:szCs w:val="25"/>
        </w:rPr>
        <w:t xml:space="preserve"> муниципального района Брянской области за 2020</w:t>
      </w:r>
      <w:r w:rsidR="00BC2A69" w:rsidRPr="00641EA8">
        <w:rPr>
          <w:spacing w:val="8"/>
          <w:sz w:val="25"/>
          <w:szCs w:val="25"/>
        </w:rPr>
        <w:t xml:space="preserve"> г</w:t>
      </w:r>
      <w:r w:rsidR="00C34B3C" w:rsidRPr="00641EA8">
        <w:rPr>
          <w:spacing w:val="8"/>
          <w:sz w:val="25"/>
          <w:szCs w:val="25"/>
        </w:rPr>
        <w:t xml:space="preserve">од по доходам в сумме </w:t>
      </w:r>
      <w:r w:rsidR="00CE3D3F" w:rsidRPr="00641EA8">
        <w:rPr>
          <w:spacing w:val="8"/>
          <w:sz w:val="25"/>
          <w:szCs w:val="25"/>
        </w:rPr>
        <w:t>148 964 122</w:t>
      </w:r>
      <w:r w:rsidR="00F506E3" w:rsidRPr="00641EA8">
        <w:rPr>
          <w:spacing w:val="8"/>
          <w:sz w:val="25"/>
          <w:szCs w:val="25"/>
        </w:rPr>
        <w:t xml:space="preserve"> </w:t>
      </w:r>
      <w:r w:rsidR="00CE3D3F" w:rsidRPr="00641EA8">
        <w:rPr>
          <w:spacing w:val="8"/>
          <w:sz w:val="25"/>
          <w:szCs w:val="25"/>
        </w:rPr>
        <w:t>рублей 85</w:t>
      </w:r>
      <w:r w:rsidR="00B021C9" w:rsidRPr="00641EA8">
        <w:rPr>
          <w:spacing w:val="8"/>
          <w:sz w:val="25"/>
          <w:szCs w:val="25"/>
        </w:rPr>
        <w:t xml:space="preserve"> копеек</w:t>
      </w:r>
      <w:r w:rsidR="00CE3D3F" w:rsidRPr="00641EA8">
        <w:rPr>
          <w:spacing w:val="8"/>
          <w:sz w:val="25"/>
          <w:szCs w:val="25"/>
        </w:rPr>
        <w:t>, по расходам в сумме 140 322 093 рублей 84</w:t>
      </w:r>
      <w:r w:rsidR="008A48CB" w:rsidRPr="00641EA8">
        <w:rPr>
          <w:spacing w:val="8"/>
          <w:sz w:val="25"/>
          <w:szCs w:val="25"/>
        </w:rPr>
        <w:t xml:space="preserve"> копеек, с превышением доходов над расходами</w:t>
      </w:r>
      <w:r w:rsidR="00B021C9" w:rsidRPr="00641EA8">
        <w:rPr>
          <w:spacing w:val="8"/>
          <w:sz w:val="25"/>
          <w:szCs w:val="25"/>
        </w:rPr>
        <w:t xml:space="preserve"> (</w:t>
      </w:r>
      <w:r w:rsidR="008A48CB" w:rsidRPr="00641EA8">
        <w:rPr>
          <w:spacing w:val="8"/>
          <w:sz w:val="25"/>
          <w:szCs w:val="25"/>
        </w:rPr>
        <w:t>профицит</w:t>
      </w:r>
      <w:r w:rsidR="00BC2A69" w:rsidRPr="00641EA8">
        <w:rPr>
          <w:spacing w:val="8"/>
          <w:sz w:val="25"/>
          <w:szCs w:val="25"/>
        </w:rPr>
        <w:t xml:space="preserve"> городского бюджета) в су</w:t>
      </w:r>
      <w:r w:rsidR="00CE3D3F" w:rsidRPr="00641EA8">
        <w:rPr>
          <w:spacing w:val="8"/>
          <w:sz w:val="25"/>
          <w:szCs w:val="25"/>
        </w:rPr>
        <w:t>мме  8 642 029,01</w:t>
      </w:r>
      <w:r w:rsidR="00B021C9" w:rsidRPr="00641EA8">
        <w:rPr>
          <w:spacing w:val="8"/>
          <w:sz w:val="25"/>
          <w:szCs w:val="25"/>
        </w:rPr>
        <w:t xml:space="preserve"> рублей </w:t>
      </w:r>
      <w:r w:rsidR="00C34B3C" w:rsidRPr="00641EA8">
        <w:rPr>
          <w:spacing w:val="8"/>
          <w:sz w:val="25"/>
          <w:szCs w:val="25"/>
        </w:rPr>
        <w:t>03</w:t>
      </w:r>
      <w:r w:rsidR="00B021C9" w:rsidRPr="00641EA8">
        <w:rPr>
          <w:spacing w:val="8"/>
          <w:sz w:val="25"/>
          <w:szCs w:val="25"/>
        </w:rPr>
        <w:t xml:space="preserve"> копеек,  и со следующими показателями:</w:t>
      </w:r>
    </w:p>
    <w:p w:rsidR="00B021C9" w:rsidRPr="00641EA8" w:rsidRDefault="00B021C9" w:rsidP="00B021C9">
      <w:pPr>
        <w:tabs>
          <w:tab w:val="left" w:pos="493"/>
        </w:tabs>
        <w:ind w:right="-142"/>
        <w:jc w:val="both"/>
        <w:rPr>
          <w:spacing w:val="8"/>
          <w:sz w:val="25"/>
          <w:szCs w:val="25"/>
        </w:rPr>
      </w:pPr>
      <w:r w:rsidRPr="00641EA8">
        <w:rPr>
          <w:spacing w:val="8"/>
          <w:sz w:val="25"/>
          <w:szCs w:val="25"/>
        </w:rPr>
        <w:tab/>
      </w:r>
      <w:r w:rsidRPr="00641EA8">
        <w:rPr>
          <w:spacing w:val="8"/>
          <w:sz w:val="25"/>
          <w:szCs w:val="25"/>
        </w:rPr>
        <w:tab/>
        <w:t>1) по доходам бюджета</w:t>
      </w:r>
      <w:r w:rsidR="00CE3D3F" w:rsidRPr="00641EA8">
        <w:rPr>
          <w:spacing w:val="8"/>
          <w:sz w:val="25"/>
          <w:szCs w:val="25"/>
        </w:rPr>
        <w:t xml:space="preserve"> </w:t>
      </w:r>
      <w:proofErr w:type="spellStart"/>
      <w:r w:rsidR="003D3B4D" w:rsidRPr="00641EA8">
        <w:rPr>
          <w:spacing w:val="8"/>
          <w:sz w:val="25"/>
          <w:szCs w:val="25"/>
        </w:rPr>
        <w:t>Карачевского</w:t>
      </w:r>
      <w:proofErr w:type="spellEnd"/>
      <w:r w:rsidRPr="00641EA8">
        <w:rPr>
          <w:spacing w:val="8"/>
          <w:sz w:val="25"/>
          <w:szCs w:val="25"/>
        </w:rPr>
        <w:t xml:space="preserve"> городского поселения</w:t>
      </w:r>
      <w:r w:rsidR="00CE3D3F" w:rsidRPr="00641EA8">
        <w:rPr>
          <w:spacing w:val="8"/>
          <w:sz w:val="25"/>
          <w:szCs w:val="25"/>
        </w:rPr>
        <w:t xml:space="preserve"> </w:t>
      </w:r>
      <w:proofErr w:type="spellStart"/>
      <w:r w:rsidR="00CE3D3F" w:rsidRPr="00641EA8">
        <w:rPr>
          <w:spacing w:val="8"/>
          <w:sz w:val="25"/>
          <w:szCs w:val="25"/>
        </w:rPr>
        <w:t>Карачевского</w:t>
      </w:r>
      <w:proofErr w:type="spellEnd"/>
      <w:r w:rsidR="00CE3D3F" w:rsidRPr="00641EA8">
        <w:rPr>
          <w:spacing w:val="8"/>
          <w:sz w:val="25"/>
          <w:szCs w:val="25"/>
        </w:rPr>
        <w:t xml:space="preserve"> муниципального района Брянской области</w:t>
      </w:r>
      <w:r w:rsidRPr="00641EA8">
        <w:rPr>
          <w:spacing w:val="8"/>
          <w:sz w:val="25"/>
          <w:szCs w:val="25"/>
        </w:rPr>
        <w:t xml:space="preserve"> </w:t>
      </w:r>
      <w:r w:rsidR="00CE3D3F" w:rsidRPr="00641EA8">
        <w:rPr>
          <w:spacing w:val="8"/>
          <w:sz w:val="25"/>
          <w:szCs w:val="25"/>
        </w:rPr>
        <w:t>за 2020</w:t>
      </w:r>
      <w:r w:rsidRPr="00641EA8">
        <w:rPr>
          <w:spacing w:val="8"/>
          <w:sz w:val="25"/>
          <w:szCs w:val="25"/>
        </w:rPr>
        <w:t xml:space="preserve"> год по кодам классификации доходов бюджетов согласно  приложению  №1 к настоящему отчету;</w:t>
      </w:r>
    </w:p>
    <w:p w:rsidR="00B021C9" w:rsidRPr="00641EA8" w:rsidRDefault="00B021C9" w:rsidP="00B021C9">
      <w:pPr>
        <w:tabs>
          <w:tab w:val="left" w:pos="493"/>
        </w:tabs>
        <w:ind w:right="-142"/>
        <w:jc w:val="both"/>
        <w:rPr>
          <w:spacing w:val="8"/>
          <w:sz w:val="25"/>
          <w:szCs w:val="25"/>
        </w:rPr>
      </w:pPr>
      <w:r w:rsidRPr="00641EA8">
        <w:rPr>
          <w:spacing w:val="8"/>
          <w:sz w:val="25"/>
          <w:szCs w:val="25"/>
        </w:rPr>
        <w:tab/>
      </w:r>
      <w:r w:rsidRPr="00641EA8">
        <w:rPr>
          <w:spacing w:val="8"/>
          <w:sz w:val="25"/>
          <w:szCs w:val="25"/>
        </w:rPr>
        <w:tab/>
      </w:r>
      <w:r w:rsidR="00CE5D89" w:rsidRPr="00641EA8">
        <w:rPr>
          <w:spacing w:val="8"/>
          <w:sz w:val="25"/>
          <w:szCs w:val="25"/>
        </w:rPr>
        <w:t>2</w:t>
      </w:r>
      <w:r w:rsidRPr="00641EA8">
        <w:rPr>
          <w:spacing w:val="8"/>
          <w:sz w:val="25"/>
          <w:szCs w:val="25"/>
        </w:rPr>
        <w:t>) по расходам бюджета</w:t>
      </w:r>
      <w:r w:rsidR="00CE3D3F" w:rsidRPr="00641EA8">
        <w:rPr>
          <w:spacing w:val="8"/>
          <w:sz w:val="25"/>
          <w:szCs w:val="25"/>
        </w:rPr>
        <w:t xml:space="preserve"> </w:t>
      </w:r>
      <w:proofErr w:type="spellStart"/>
      <w:r w:rsidR="00CE3D3F" w:rsidRPr="00641EA8">
        <w:rPr>
          <w:spacing w:val="8"/>
          <w:sz w:val="25"/>
          <w:szCs w:val="25"/>
        </w:rPr>
        <w:t>Карачевского</w:t>
      </w:r>
      <w:proofErr w:type="spellEnd"/>
      <w:r w:rsidR="00CE3D3F" w:rsidRPr="00641EA8">
        <w:rPr>
          <w:spacing w:val="8"/>
          <w:sz w:val="25"/>
          <w:szCs w:val="25"/>
        </w:rPr>
        <w:t xml:space="preserve"> городского поселения </w:t>
      </w:r>
      <w:proofErr w:type="spellStart"/>
      <w:r w:rsidR="00CE3D3F" w:rsidRPr="00641EA8">
        <w:rPr>
          <w:spacing w:val="8"/>
          <w:sz w:val="25"/>
          <w:szCs w:val="25"/>
        </w:rPr>
        <w:t>Карачевского</w:t>
      </w:r>
      <w:proofErr w:type="spellEnd"/>
      <w:r w:rsidR="00CE3D3F" w:rsidRPr="00641EA8">
        <w:rPr>
          <w:spacing w:val="8"/>
          <w:sz w:val="25"/>
          <w:szCs w:val="25"/>
        </w:rPr>
        <w:t xml:space="preserve"> муниципального района Брянской области</w:t>
      </w:r>
      <w:r w:rsidR="003D3B4D" w:rsidRPr="00641EA8">
        <w:rPr>
          <w:spacing w:val="8"/>
          <w:sz w:val="25"/>
          <w:szCs w:val="25"/>
        </w:rPr>
        <w:t xml:space="preserve"> </w:t>
      </w:r>
      <w:r w:rsidR="00CE3D3F" w:rsidRPr="00641EA8">
        <w:rPr>
          <w:spacing w:val="8"/>
          <w:sz w:val="25"/>
          <w:szCs w:val="25"/>
        </w:rPr>
        <w:t>за 2020</w:t>
      </w:r>
      <w:r w:rsidRPr="00641EA8">
        <w:rPr>
          <w:spacing w:val="8"/>
          <w:sz w:val="25"/>
          <w:szCs w:val="25"/>
        </w:rPr>
        <w:t xml:space="preserve"> год по разделам, подразделам, классификации р</w:t>
      </w:r>
      <w:r w:rsidR="008A48CB" w:rsidRPr="00641EA8">
        <w:rPr>
          <w:spacing w:val="8"/>
          <w:sz w:val="25"/>
          <w:szCs w:val="25"/>
        </w:rPr>
        <w:t>асходов</w:t>
      </w:r>
      <w:r w:rsidR="00252EF0" w:rsidRPr="00641EA8">
        <w:rPr>
          <w:spacing w:val="8"/>
          <w:sz w:val="25"/>
          <w:szCs w:val="25"/>
        </w:rPr>
        <w:t xml:space="preserve"> бюджета</w:t>
      </w:r>
      <w:r w:rsidR="008A48CB" w:rsidRPr="00641EA8">
        <w:rPr>
          <w:spacing w:val="8"/>
          <w:sz w:val="25"/>
          <w:szCs w:val="25"/>
        </w:rPr>
        <w:t xml:space="preserve"> согласно  приложению №</w:t>
      </w:r>
      <w:r w:rsidR="00CE5D89" w:rsidRPr="00641EA8">
        <w:rPr>
          <w:spacing w:val="8"/>
          <w:sz w:val="25"/>
          <w:szCs w:val="25"/>
        </w:rPr>
        <w:t>2</w:t>
      </w:r>
      <w:r w:rsidRPr="00641EA8">
        <w:rPr>
          <w:spacing w:val="8"/>
          <w:sz w:val="25"/>
          <w:szCs w:val="25"/>
        </w:rPr>
        <w:t xml:space="preserve"> к настоящему отчету;</w:t>
      </w:r>
    </w:p>
    <w:p w:rsidR="00B021C9" w:rsidRPr="00641EA8" w:rsidRDefault="00CE5D89" w:rsidP="00B021C9">
      <w:pPr>
        <w:tabs>
          <w:tab w:val="left" w:pos="493"/>
        </w:tabs>
        <w:ind w:right="-142"/>
        <w:jc w:val="both"/>
        <w:rPr>
          <w:spacing w:val="8"/>
          <w:sz w:val="25"/>
          <w:szCs w:val="25"/>
        </w:rPr>
      </w:pPr>
      <w:r w:rsidRPr="00641EA8">
        <w:rPr>
          <w:spacing w:val="8"/>
          <w:sz w:val="25"/>
          <w:szCs w:val="25"/>
        </w:rPr>
        <w:tab/>
      </w:r>
      <w:r w:rsidRPr="00641EA8">
        <w:rPr>
          <w:spacing w:val="8"/>
          <w:sz w:val="25"/>
          <w:szCs w:val="25"/>
        </w:rPr>
        <w:tab/>
        <w:t>3</w:t>
      </w:r>
      <w:r w:rsidR="00B021C9" w:rsidRPr="00641EA8">
        <w:rPr>
          <w:spacing w:val="8"/>
          <w:sz w:val="25"/>
          <w:szCs w:val="25"/>
        </w:rPr>
        <w:t>) по</w:t>
      </w:r>
      <w:r w:rsidR="003D3B4D" w:rsidRPr="00641EA8">
        <w:rPr>
          <w:spacing w:val="8"/>
          <w:sz w:val="25"/>
          <w:szCs w:val="25"/>
        </w:rPr>
        <w:t xml:space="preserve"> расходам</w:t>
      </w:r>
      <w:r w:rsidR="00B021C9" w:rsidRPr="00641EA8">
        <w:rPr>
          <w:spacing w:val="8"/>
          <w:sz w:val="25"/>
          <w:szCs w:val="25"/>
        </w:rPr>
        <w:t xml:space="preserve"> бюджета</w:t>
      </w:r>
      <w:r w:rsidR="00CE3D3F" w:rsidRPr="00641EA8">
        <w:rPr>
          <w:spacing w:val="8"/>
          <w:sz w:val="25"/>
          <w:szCs w:val="25"/>
        </w:rPr>
        <w:t xml:space="preserve"> </w:t>
      </w:r>
      <w:proofErr w:type="spellStart"/>
      <w:r w:rsidR="00CE3D3F" w:rsidRPr="00641EA8">
        <w:rPr>
          <w:spacing w:val="8"/>
          <w:sz w:val="25"/>
          <w:szCs w:val="25"/>
        </w:rPr>
        <w:t>Карачевского</w:t>
      </w:r>
      <w:proofErr w:type="spellEnd"/>
      <w:r w:rsidR="00CE3D3F" w:rsidRPr="00641EA8">
        <w:rPr>
          <w:spacing w:val="8"/>
          <w:sz w:val="25"/>
          <w:szCs w:val="25"/>
        </w:rPr>
        <w:t xml:space="preserve"> городского поселения </w:t>
      </w:r>
      <w:proofErr w:type="spellStart"/>
      <w:r w:rsidR="00CE3D3F" w:rsidRPr="00641EA8">
        <w:rPr>
          <w:spacing w:val="8"/>
          <w:sz w:val="25"/>
          <w:szCs w:val="25"/>
        </w:rPr>
        <w:t>Карачевского</w:t>
      </w:r>
      <w:proofErr w:type="spellEnd"/>
      <w:r w:rsidR="00CE3D3F" w:rsidRPr="00641EA8">
        <w:rPr>
          <w:spacing w:val="8"/>
          <w:sz w:val="25"/>
          <w:szCs w:val="25"/>
        </w:rPr>
        <w:t xml:space="preserve"> муниципального района Брянской области</w:t>
      </w:r>
      <w:r w:rsidR="003D3B4D" w:rsidRPr="00641EA8">
        <w:rPr>
          <w:spacing w:val="8"/>
          <w:sz w:val="25"/>
          <w:szCs w:val="25"/>
        </w:rPr>
        <w:t xml:space="preserve"> </w:t>
      </w:r>
      <w:r w:rsidR="00CE3D3F" w:rsidRPr="00641EA8">
        <w:rPr>
          <w:spacing w:val="8"/>
          <w:sz w:val="25"/>
          <w:szCs w:val="25"/>
        </w:rPr>
        <w:t>за 2020</w:t>
      </w:r>
      <w:r w:rsidR="008A48CB" w:rsidRPr="00641EA8">
        <w:rPr>
          <w:spacing w:val="8"/>
          <w:sz w:val="25"/>
          <w:szCs w:val="25"/>
        </w:rPr>
        <w:t xml:space="preserve"> год</w:t>
      </w:r>
      <w:r w:rsidR="003D3B4D" w:rsidRPr="00641EA8">
        <w:rPr>
          <w:spacing w:val="8"/>
          <w:sz w:val="25"/>
          <w:szCs w:val="25"/>
        </w:rPr>
        <w:t xml:space="preserve"> по ведомственной структуре расходов</w:t>
      </w:r>
      <w:r w:rsidR="009634CC" w:rsidRPr="00641EA8">
        <w:rPr>
          <w:spacing w:val="8"/>
          <w:sz w:val="25"/>
          <w:szCs w:val="25"/>
        </w:rPr>
        <w:t xml:space="preserve"> бюджета городского поселения</w:t>
      </w:r>
      <w:r w:rsidR="008A48CB" w:rsidRPr="00641EA8">
        <w:rPr>
          <w:spacing w:val="8"/>
          <w:sz w:val="25"/>
          <w:szCs w:val="25"/>
        </w:rPr>
        <w:t xml:space="preserve"> согласно приложению №</w:t>
      </w:r>
      <w:r w:rsidR="00F506E3" w:rsidRPr="00641EA8">
        <w:rPr>
          <w:spacing w:val="8"/>
          <w:sz w:val="25"/>
          <w:szCs w:val="25"/>
        </w:rPr>
        <w:t>3</w:t>
      </w:r>
      <w:r w:rsidR="00B021C9" w:rsidRPr="00641EA8">
        <w:rPr>
          <w:spacing w:val="8"/>
          <w:sz w:val="25"/>
          <w:szCs w:val="25"/>
        </w:rPr>
        <w:t xml:space="preserve"> к настоящему отчету;</w:t>
      </w:r>
    </w:p>
    <w:p w:rsidR="00B021C9" w:rsidRPr="00641EA8" w:rsidRDefault="00CE5D89" w:rsidP="00BC2A69">
      <w:pPr>
        <w:tabs>
          <w:tab w:val="left" w:pos="493"/>
        </w:tabs>
        <w:ind w:right="-142"/>
        <w:jc w:val="both"/>
        <w:rPr>
          <w:spacing w:val="8"/>
          <w:sz w:val="25"/>
          <w:szCs w:val="25"/>
        </w:rPr>
      </w:pPr>
      <w:r w:rsidRPr="00641EA8">
        <w:rPr>
          <w:spacing w:val="8"/>
          <w:sz w:val="25"/>
          <w:szCs w:val="25"/>
        </w:rPr>
        <w:tab/>
      </w:r>
      <w:r w:rsidRPr="00641EA8">
        <w:rPr>
          <w:spacing w:val="8"/>
          <w:sz w:val="25"/>
          <w:szCs w:val="25"/>
        </w:rPr>
        <w:tab/>
        <w:t>4</w:t>
      </w:r>
      <w:r w:rsidR="00B021C9" w:rsidRPr="00641EA8">
        <w:rPr>
          <w:spacing w:val="8"/>
          <w:sz w:val="25"/>
          <w:szCs w:val="25"/>
        </w:rPr>
        <w:t>) по источникам финансирования дефицита бюджета</w:t>
      </w:r>
      <w:r w:rsidR="003D3B4D" w:rsidRPr="00641EA8">
        <w:rPr>
          <w:spacing w:val="8"/>
          <w:sz w:val="25"/>
          <w:szCs w:val="25"/>
        </w:rPr>
        <w:t xml:space="preserve"> </w:t>
      </w:r>
      <w:proofErr w:type="spellStart"/>
      <w:r w:rsidR="00CE3D3F" w:rsidRPr="00641EA8">
        <w:rPr>
          <w:spacing w:val="8"/>
          <w:sz w:val="25"/>
          <w:szCs w:val="25"/>
        </w:rPr>
        <w:t>Карачевского</w:t>
      </w:r>
      <w:proofErr w:type="spellEnd"/>
      <w:r w:rsidR="00CE3D3F" w:rsidRPr="00641EA8">
        <w:rPr>
          <w:spacing w:val="8"/>
          <w:sz w:val="25"/>
          <w:szCs w:val="25"/>
        </w:rPr>
        <w:t xml:space="preserve"> городского поселения </w:t>
      </w:r>
      <w:proofErr w:type="spellStart"/>
      <w:r w:rsidR="00CE3D3F" w:rsidRPr="00641EA8">
        <w:rPr>
          <w:spacing w:val="8"/>
          <w:sz w:val="25"/>
          <w:szCs w:val="25"/>
        </w:rPr>
        <w:t>Карачевского</w:t>
      </w:r>
      <w:proofErr w:type="spellEnd"/>
      <w:r w:rsidR="00CE3D3F" w:rsidRPr="00641EA8">
        <w:rPr>
          <w:spacing w:val="8"/>
          <w:sz w:val="25"/>
          <w:szCs w:val="25"/>
        </w:rPr>
        <w:t xml:space="preserve"> муниципального района Брянской области за 2020</w:t>
      </w:r>
      <w:r w:rsidR="00B021C9" w:rsidRPr="00641EA8">
        <w:rPr>
          <w:spacing w:val="8"/>
          <w:sz w:val="25"/>
          <w:szCs w:val="25"/>
        </w:rPr>
        <w:t xml:space="preserve"> год по кодам </w:t>
      </w:r>
      <w:proofErr w:type="gramStart"/>
      <w:r w:rsidR="00B021C9" w:rsidRPr="00641EA8">
        <w:rPr>
          <w:spacing w:val="8"/>
          <w:sz w:val="25"/>
          <w:szCs w:val="25"/>
        </w:rPr>
        <w:t>классификации источников финансирования дефицитов</w:t>
      </w:r>
      <w:r w:rsidR="00F506E3" w:rsidRPr="00641EA8">
        <w:rPr>
          <w:spacing w:val="8"/>
          <w:sz w:val="25"/>
          <w:szCs w:val="25"/>
        </w:rPr>
        <w:t xml:space="preserve"> бюджетов</w:t>
      </w:r>
      <w:proofErr w:type="gramEnd"/>
      <w:r w:rsidR="00F506E3" w:rsidRPr="00641EA8">
        <w:rPr>
          <w:spacing w:val="8"/>
          <w:sz w:val="25"/>
          <w:szCs w:val="25"/>
        </w:rPr>
        <w:t xml:space="preserve"> согласно приложению №4</w:t>
      </w:r>
      <w:r w:rsidR="005330D1" w:rsidRPr="00641EA8">
        <w:rPr>
          <w:spacing w:val="8"/>
          <w:sz w:val="25"/>
          <w:szCs w:val="25"/>
        </w:rPr>
        <w:t xml:space="preserve"> к настоящему отчету.</w:t>
      </w:r>
    </w:p>
    <w:p w:rsidR="005330D1" w:rsidRPr="00641EA8" w:rsidRDefault="00641EA8" w:rsidP="005330D1">
      <w:pPr>
        <w:autoSpaceDE w:val="0"/>
        <w:autoSpaceDN w:val="0"/>
        <w:adjustRightInd w:val="0"/>
        <w:ind w:firstLine="720"/>
        <w:jc w:val="both"/>
        <w:rPr>
          <w:sz w:val="25"/>
          <w:szCs w:val="25"/>
        </w:rPr>
      </w:pPr>
      <w:r w:rsidRPr="00641EA8">
        <w:rPr>
          <w:sz w:val="25"/>
          <w:szCs w:val="25"/>
        </w:rPr>
        <w:t>2</w:t>
      </w:r>
      <w:r w:rsidR="005330D1" w:rsidRPr="00641EA8">
        <w:rPr>
          <w:sz w:val="25"/>
          <w:szCs w:val="25"/>
        </w:rPr>
        <w:t xml:space="preserve">. Данное решение опубликовать </w:t>
      </w:r>
      <w:r w:rsidR="005330D1" w:rsidRPr="00641EA8">
        <w:rPr>
          <w:spacing w:val="8"/>
          <w:sz w:val="25"/>
          <w:szCs w:val="25"/>
        </w:rPr>
        <w:t xml:space="preserve">в Сборнике муниципальных правовых актов </w:t>
      </w:r>
      <w:proofErr w:type="spellStart"/>
      <w:r w:rsidR="005330D1" w:rsidRPr="00641EA8">
        <w:rPr>
          <w:spacing w:val="8"/>
          <w:sz w:val="25"/>
          <w:szCs w:val="25"/>
        </w:rPr>
        <w:t>Карачевского</w:t>
      </w:r>
      <w:proofErr w:type="spellEnd"/>
      <w:r w:rsidR="005330D1" w:rsidRPr="00641EA8">
        <w:rPr>
          <w:spacing w:val="8"/>
          <w:sz w:val="25"/>
          <w:szCs w:val="25"/>
        </w:rPr>
        <w:t xml:space="preserve"> городского поселения и разместить на официальном сайте </w:t>
      </w:r>
      <w:proofErr w:type="spellStart"/>
      <w:r w:rsidR="005330D1" w:rsidRPr="00641EA8">
        <w:rPr>
          <w:spacing w:val="8"/>
          <w:sz w:val="25"/>
          <w:szCs w:val="25"/>
        </w:rPr>
        <w:t>Карачевского</w:t>
      </w:r>
      <w:proofErr w:type="spellEnd"/>
      <w:r w:rsidR="005330D1" w:rsidRPr="00641EA8">
        <w:rPr>
          <w:spacing w:val="8"/>
          <w:sz w:val="25"/>
          <w:szCs w:val="25"/>
        </w:rPr>
        <w:t xml:space="preserve"> городского Совета народных депутатов</w:t>
      </w:r>
      <w:r w:rsidR="005330D1" w:rsidRPr="00641EA8">
        <w:rPr>
          <w:sz w:val="25"/>
          <w:szCs w:val="25"/>
        </w:rPr>
        <w:t>.</w:t>
      </w:r>
    </w:p>
    <w:p w:rsidR="000F4874" w:rsidRPr="00641EA8" w:rsidRDefault="000F4874" w:rsidP="00BC2A69">
      <w:pPr>
        <w:tabs>
          <w:tab w:val="left" w:pos="493"/>
        </w:tabs>
        <w:ind w:right="-142"/>
        <w:jc w:val="both"/>
        <w:rPr>
          <w:spacing w:val="8"/>
          <w:sz w:val="25"/>
          <w:szCs w:val="25"/>
        </w:rPr>
      </w:pPr>
    </w:p>
    <w:p w:rsidR="00A96311" w:rsidRPr="00641EA8" w:rsidRDefault="001A36FF" w:rsidP="00B021C9">
      <w:pPr>
        <w:tabs>
          <w:tab w:val="left" w:pos="493"/>
        </w:tabs>
        <w:rPr>
          <w:b/>
          <w:spacing w:val="8"/>
          <w:sz w:val="25"/>
          <w:szCs w:val="25"/>
        </w:rPr>
      </w:pPr>
      <w:r w:rsidRPr="00641EA8">
        <w:rPr>
          <w:b/>
          <w:spacing w:val="8"/>
          <w:sz w:val="25"/>
          <w:szCs w:val="25"/>
        </w:rPr>
        <w:t>Глава</w:t>
      </w:r>
      <w:r w:rsidR="008A48CB" w:rsidRPr="00641EA8">
        <w:rPr>
          <w:b/>
          <w:spacing w:val="8"/>
          <w:sz w:val="25"/>
          <w:szCs w:val="25"/>
        </w:rPr>
        <w:t xml:space="preserve"> города Карачева </w:t>
      </w:r>
      <w:r w:rsidR="008A48CB" w:rsidRPr="00641EA8">
        <w:rPr>
          <w:b/>
          <w:spacing w:val="8"/>
          <w:sz w:val="25"/>
          <w:szCs w:val="25"/>
        </w:rPr>
        <w:tab/>
      </w:r>
      <w:r w:rsidR="008A48CB" w:rsidRPr="00641EA8">
        <w:rPr>
          <w:b/>
          <w:spacing w:val="8"/>
          <w:sz w:val="25"/>
          <w:szCs w:val="25"/>
        </w:rPr>
        <w:tab/>
      </w:r>
      <w:r w:rsidR="008A48CB" w:rsidRPr="00641EA8">
        <w:rPr>
          <w:b/>
          <w:spacing w:val="8"/>
          <w:sz w:val="25"/>
          <w:szCs w:val="25"/>
        </w:rPr>
        <w:tab/>
      </w:r>
      <w:r w:rsidR="008A48CB" w:rsidRPr="00641EA8">
        <w:rPr>
          <w:b/>
          <w:spacing w:val="8"/>
          <w:sz w:val="25"/>
          <w:szCs w:val="25"/>
        </w:rPr>
        <w:tab/>
      </w:r>
      <w:r w:rsidR="008A48CB" w:rsidRPr="00641EA8">
        <w:rPr>
          <w:b/>
          <w:spacing w:val="8"/>
          <w:sz w:val="25"/>
          <w:szCs w:val="25"/>
        </w:rPr>
        <w:tab/>
      </w:r>
      <w:r w:rsidR="000F4874" w:rsidRPr="00641EA8">
        <w:rPr>
          <w:b/>
          <w:spacing w:val="8"/>
          <w:sz w:val="25"/>
          <w:szCs w:val="25"/>
        </w:rPr>
        <w:tab/>
      </w:r>
      <w:proofErr w:type="spellStart"/>
      <w:r w:rsidRPr="00641EA8">
        <w:rPr>
          <w:b/>
          <w:spacing w:val="8"/>
          <w:sz w:val="25"/>
          <w:szCs w:val="25"/>
        </w:rPr>
        <w:t>М.А.</w:t>
      </w:r>
      <w:r w:rsidR="00710231" w:rsidRPr="00641EA8">
        <w:rPr>
          <w:b/>
          <w:spacing w:val="8"/>
          <w:sz w:val="25"/>
          <w:szCs w:val="25"/>
        </w:rPr>
        <w:t>Николаева</w:t>
      </w:r>
      <w:proofErr w:type="spellEnd"/>
    </w:p>
    <w:p w:rsidR="00A96311" w:rsidRDefault="00A96311">
      <w:pPr>
        <w:spacing w:after="200" w:line="276" w:lineRule="auto"/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br w:type="page"/>
      </w:r>
    </w:p>
    <w:tbl>
      <w:tblPr>
        <w:tblW w:w="11483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348"/>
        <w:gridCol w:w="1577"/>
        <w:gridCol w:w="1336"/>
        <w:gridCol w:w="4835"/>
        <w:gridCol w:w="1117"/>
        <w:gridCol w:w="401"/>
        <w:gridCol w:w="1869"/>
      </w:tblGrid>
      <w:tr w:rsidR="00206BBF" w:rsidRPr="00206BBF" w:rsidTr="00206BBF">
        <w:trPr>
          <w:gridAfter w:val="1"/>
          <w:wAfter w:w="1869" w:type="dxa"/>
          <w:trHeight w:val="375"/>
        </w:trPr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6BBF" w:rsidRPr="00206BBF" w:rsidRDefault="00206BBF" w:rsidP="00206BB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6BBF" w:rsidRPr="00206BBF" w:rsidRDefault="00206BBF" w:rsidP="00206BBF">
            <w:pPr>
              <w:jc w:val="right"/>
              <w:rPr>
                <w:sz w:val="28"/>
                <w:szCs w:val="28"/>
              </w:rPr>
            </w:pPr>
            <w:r w:rsidRPr="00206BBF">
              <w:rPr>
                <w:sz w:val="28"/>
                <w:szCs w:val="28"/>
              </w:rPr>
              <w:t xml:space="preserve">                                                                  Приложение № 1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6BBF" w:rsidRPr="00206BBF" w:rsidRDefault="00206BBF" w:rsidP="00206BBF">
            <w:pPr>
              <w:rPr>
                <w:sz w:val="28"/>
                <w:szCs w:val="28"/>
              </w:rPr>
            </w:pPr>
          </w:p>
        </w:tc>
      </w:tr>
      <w:tr w:rsidR="00206BBF" w:rsidRPr="00206BBF" w:rsidTr="00206BBF">
        <w:trPr>
          <w:gridBefore w:val="1"/>
          <w:wBefore w:w="348" w:type="dxa"/>
          <w:trHeight w:val="43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6BBF" w:rsidRPr="00206BBF" w:rsidRDefault="00206BBF" w:rsidP="00206BB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6BBF" w:rsidRPr="00206BBF" w:rsidRDefault="00206BBF" w:rsidP="00206BBF">
            <w:pPr>
              <w:jc w:val="center"/>
              <w:rPr>
                <w:sz w:val="28"/>
                <w:szCs w:val="28"/>
              </w:rPr>
            </w:pPr>
            <w:r w:rsidRPr="00206BBF">
              <w:rPr>
                <w:sz w:val="28"/>
                <w:szCs w:val="28"/>
              </w:rPr>
              <w:t xml:space="preserve">к решению </w:t>
            </w:r>
            <w:proofErr w:type="spellStart"/>
            <w:r w:rsidRPr="00206BBF">
              <w:rPr>
                <w:sz w:val="28"/>
                <w:szCs w:val="28"/>
              </w:rPr>
              <w:t>Карачевского</w:t>
            </w:r>
            <w:proofErr w:type="spellEnd"/>
            <w:r w:rsidRPr="00206BBF">
              <w:rPr>
                <w:sz w:val="28"/>
                <w:szCs w:val="28"/>
              </w:rPr>
              <w:t xml:space="preserve"> городского Совета народных депутатов</w:t>
            </w:r>
          </w:p>
        </w:tc>
      </w:tr>
      <w:tr w:rsidR="00206BBF" w:rsidRPr="00206BBF" w:rsidTr="00206BBF">
        <w:trPr>
          <w:gridBefore w:val="1"/>
          <w:wBefore w:w="348" w:type="dxa"/>
          <w:trHeight w:val="840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6BBF" w:rsidRPr="00206BBF" w:rsidRDefault="00206BBF" w:rsidP="00206B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6BBF" w:rsidRDefault="00206BBF" w:rsidP="00206BBF">
            <w:pPr>
              <w:jc w:val="center"/>
              <w:rPr>
                <w:sz w:val="28"/>
                <w:szCs w:val="28"/>
              </w:rPr>
            </w:pPr>
            <w:r w:rsidRPr="00206BBF">
              <w:rPr>
                <w:sz w:val="28"/>
                <w:szCs w:val="28"/>
              </w:rPr>
              <w:t xml:space="preserve">     "Об исполнении бюджета </w:t>
            </w:r>
            <w:proofErr w:type="spellStart"/>
            <w:r w:rsidRPr="00206BBF">
              <w:rPr>
                <w:sz w:val="28"/>
                <w:szCs w:val="28"/>
              </w:rPr>
              <w:t>Карачевского</w:t>
            </w:r>
            <w:proofErr w:type="spellEnd"/>
            <w:r w:rsidRPr="00206BBF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06BBF">
              <w:rPr>
                <w:sz w:val="28"/>
                <w:szCs w:val="28"/>
              </w:rPr>
              <w:t>Карачевского</w:t>
            </w:r>
            <w:proofErr w:type="spellEnd"/>
            <w:r w:rsidRPr="00206BBF">
              <w:rPr>
                <w:sz w:val="28"/>
                <w:szCs w:val="28"/>
              </w:rPr>
              <w:t xml:space="preserve"> муниципального района Брянской области </w:t>
            </w:r>
          </w:p>
          <w:p w:rsidR="00206BBF" w:rsidRPr="00206BBF" w:rsidRDefault="00206BBF" w:rsidP="00206BBF">
            <w:pPr>
              <w:jc w:val="center"/>
              <w:rPr>
                <w:sz w:val="28"/>
                <w:szCs w:val="28"/>
              </w:rPr>
            </w:pPr>
            <w:r w:rsidRPr="00206BBF">
              <w:rPr>
                <w:sz w:val="28"/>
                <w:szCs w:val="28"/>
              </w:rPr>
              <w:t>за 2020 год"</w:t>
            </w:r>
          </w:p>
        </w:tc>
      </w:tr>
      <w:tr w:rsidR="00206BBF" w:rsidRPr="00206BBF" w:rsidTr="00206BBF">
        <w:trPr>
          <w:gridBefore w:val="1"/>
          <w:wBefore w:w="348" w:type="dxa"/>
          <w:trHeight w:val="645"/>
        </w:trPr>
        <w:tc>
          <w:tcPr>
            <w:tcW w:w="11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6BBF" w:rsidRDefault="00206BBF" w:rsidP="00206BBF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206BBF">
              <w:rPr>
                <w:b/>
                <w:bCs/>
                <w:sz w:val="28"/>
                <w:szCs w:val="28"/>
              </w:rPr>
              <w:t xml:space="preserve">Доходы бюджета </w:t>
            </w:r>
            <w:proofErr w:type="spellStart"/>
            <w:r w:rsidRPr="00206BBF">
              <w:rPr>
                <w:b/>
                <w:bCs/>
                <w:sz w:val="28"/>
                <w:szCs w:val="28"/>
              </w:rPr>
              <w:t>Ка</w:t>
            </w:r>
            <w:r>
              <w:rPr>
                <w:b/>
                <w:bCs/>
                <w:sz w:val="28"/>
                <w:szCs w:val="28"/>
              </w:rPr>
              <w:t>рачевского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городского поселения</w:t>
            </w:r>
          </w:p>
          <w:p w:rsidR="00206BBF" w:rsidRPr="00206BBF" w:rsidRDefault="00206BBF" w:rsidP="00206BBF">
            <w:pPr>
              <w:jc w:val="center"/>
              <w:rPr>
                <w:b/>
                <w:bCs/>
                <w:sz w:val="28"/>
                <w:szCs w:val="28"/>
              </w:rPr>
            </w:pPr>
            <w:r w:rsidRPr="00206BB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06BBF">
              <w:rPr>
                <w:b/>
                <w:bCs/>
                <w:sz w:val="28"/>
                <w:szCs w:val="28"/>
              </w:rPr>
              <w:t>Карачевского</w:t>
            </w:r>
            <w:proofErr w:type="spellEnd"/>
            <w:r w:rsidRPr="00206BBF">
              <w:rPr>
                <w:b/>
                <w:bCs/>
                <w:sz w:val="28"/>
                <w:szCs w:val="28"/>
              </w:rPr>
              <w:t xml:space="preserve"> муниципального района Брянской области за 2020 год </w:t>
            </w:r>
          </w:p>
        </w:tc>
      </w:tr>
      <w:tr w:rsidR="00206BBF" w:rsidRPr="00206BBF" w:rsidTr="00206BBF">
        <w:trPr>
          <w:gridBefore w:val="1"/>
          <w:wBefore w:w="348" w:type="dxa"/>
          <w:trHeight w:val="390"/>
        </w:trPr>
        <w:tc>
          <w:tcPr>
            <w:tcW w:w="11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6BBF" w:rsidRPr="00206BBF" w:rsidRDefault="00206BBF" w:rsidP="00206BBF">
            <w:pPr>
              <w:jc w:val="center"/>
              <w:rPr>
                <w:b/>
                <w:bCs/>
                <w:sz w:val="28"/>
                <w:szCs w:val="28"/>
              </w:rPr>
            </w:pPr>
            <w:r w:rsidRPr="00206BBF">
              <w:rPr>
                <w:b/>
                <w:bCs/>
                <w:sz w:val="28"/>
                <w:szCs w:val="28"/>
              </w:rPr>
              <w:t>по кодам  классификации доходов бюджетов</w:t>
            </w:r>
          </w:p>
        </w:tc>
      </w:tr>
      <w:tr w:rsidR="00206BBF" w:rsidRPr="00206BBF" w:rsidTr="00206BBF">
        <w:trPr>
          <w:gridBefore w:val="1"/>
          <w:wBefore w:w="348" w:type="dxa"/>
          <w:trHeight w:val="405"/>
        </w:trPr>
        <w:tc>
          <w:tcPr>
            <w:tcW w:w="29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6BBF" w:rsidRPr="00206BBF" w:rsidRDefault="00206BBF" w:rsidP="00206BBF">
            <w:pPr>
              <w:rPr>
                <w:sz w:val="28"/>
                <w:szCs w:val="28"/>
              </w:rPr>
            </w:pPr>
            <w:r w:rsidRPr="00206BBF">
              <w:rPr>
                <w:sz w:val="28"/>
                <w:szCs w:val="28"/>
              </w:rPr>
              <w:t> 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BBF" w:rsidRPr="00206BBF" w:rsidRDefault="00206BBF" w:rsidP="00206BBF">
            <w:pPr>
              <w:rPr>
                <w:sz w:val="28"/>
                <w:szCs w:val="28"/>
              </w:rPr>
            </w:pPr>
          </w:p>
        </w:tc>
        <w:tc>
          <w:tcPr>
            <w:tcW w:w="2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BBF" w:rsidRPr="00206BBF" w:rsidRDefault="00206BBF" w:rsidP="00206BBF">
            <w:pPr>
              <w:jc w:val="center"/>
              <w:rPr>
                <w:sz w:val="28"/>
                <w:szCs w:val="28"/>
              </w:rPr>
            </w:pPr>
            <w:r w:rsidRPr="00206BBF">
              <w:rPr>
                <w:sz w:val="28"/>
                <w:szCs w:val="28"/>
              </w:rPr>
              <w:t>(рублей)</w:t>
            </w:r>
          </w:p>
        </w:tc>
      </w:tr>
      <w:tr w:rsidR="00206BBF" w:rsidRPr="00206BBF" w:rsidTr="00206BBF">
        <w:trPr>
          <w:gridBefore w:val="1"/>
          <w:wBefore w:w="348" w:type="dxa"/>
          <w:trHeight w:val="299"/>
        </w:trPr>
        <w:tc>
          <w:tcPr>
            <w:tcW w:w="29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sz w:val="26"/>
                <w:szCs w:val="26"/>
              </w:rPr>
            </w:pPr>
            <w:r w:rsidRPr="00206BBF">
              <w:rPr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59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sz w:val="26"/>
                <w:szCs w:val="26"/>
              </w:rPr>
            </w:pPr>
            <w:r w:rsidRPr="00206BBF">
              <w:rPr>
                <w:sz w:val="26"/>
                <w:szCs w:val="26"/>
              </w:rPr>
              <w:t>Наименование дохода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sz w:val="26"/>
                <w:szCs w:val="26"/>
              </w:rPr>
            </w:pPr>
            <w:r w:rsidRPr="00206BBF">
              <w:rPr>
                <w:sz w:val="26"/>
                <w:szCs w:val="26"/>
              </w:rPr>
              <w:t>Кассовое исполнение за  2020 год</w:t>
            </w:r>
          </w:p>
        </w:tc>
      </w:tr>
      <w:tr w:rsidR="00206BBF" w:rsidRPr="00206BBF" w:rsidTr="00206BBF">
        <w:trPr>
          <w:gridBefore w:val="1"/>
          <w:wBefore w:w="348" w:type="dxa"/>
          <w:trHeight w:val="299"/>
        </w:trPr>
        <w:tc>
          <w:tcPr>
            <w:tcW w:w="29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BBF" w:rsidRPr="00206BBF" w:rsidRDefault="00206BBF" w:rsidP="00206BBF">
            <w:pPr>
              <w:rPr>
                <w:sz w:val="26"/>
                <w:szCs w:val="26"/>
              </w:rPr>
            </w:pPr>
          </w:p>
        </w:tc>
        <w:tc>
          <w:tcPr>
            <w:tcW w:w="59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BBF" w:rsidRPr="00206BBF" w:rsidRDefault="00206BBF" w:rsidP="00206BBF">
            <w:pPr>
              <w:rPr>
                <w:sz w:val="26"/>
                <w:szCs w:val="26"/>
              </w:rPr>
            </w:pPr>
          </w:p>
        </w:tc>
        <w:tc>
          <w:tcPr>
            <w:tcW w:w="22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BBF" w:rsidRPr="00206BBF" w:rsidRDefault="00206BBF" w:rsidP="00206BBF">
            <w:pPr>
              <w:rPr>
                <w:sz w:val="26"/>
                <w:szCs w:val="26"/>
              </w:rPr>
            </w:pPr>
          </w:p>
        </w:tc>
      </w:tr>
      <w:tr w:rsidR="00206BBF" w:rsidRPr="00206BBF" w:rsidTr="00206BBF">
        <w:trPr>
          <w:gridBefore w:val="1"/>
          <w:wBefore w:w="348" w:type="dxa"/>
          <w:trHeight w:val="795"/>
        </w:trPr>
        <w:tc>
          <w:tcPr>
            <w:tcW w:w="29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BBF" w:rsidRPr="00206BBF" w:rsidRDefault="00206BBF" w:rsidP="00206BBF">
            <w:pPr>
              <w:rPr>
                <w:sz w:val="26"/>
                <w:szCs w:val="26"/>
              </w:rPr>
            </w:pPr>
          </w:p>
        </w:tc>
        <w:tc>
          <w:tcPr>
            <w:tcW w:w="59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BBF" w:rsidRPr="00206BBF" w:rsidRDefault="00206BBF" w:rsidP="00206BBF">
            <w:pPr>
              <w:rPr>
                <w:sz w:val="26"/>
                <w:szCs w:val="26"/>
              </w:rPr>
            </w:pPr>
          </w:p>
        </w:tc>
        <w:tc>
          <w:tcPr>
            <w:tcW w:w="22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BBF" w:rsidRPr="00206BBF" w:rsidRDefault="00206BBF" w:rsidP="00206BBF">
            <w:pPr>
              <w:rPr>
                <w:sz w:val="26"/>
                <w:szCs w:val="26"/>
              </w:rPr>
            </w:pPr>
          </w:p>
        </w:tc>
      </w:tr>
      <w:tr w:rsidR="00206BBF" w:rsidRPr="00206BBF" w:rsidTr="00206BBF">
        <w:trPr>
          <w:gridBefore w:val="1"/>
          <w:wBefore w:w="348" w:type="dxa"/>
          <w:trHeight w:val="435"/>
        </w:trPr>
        <w:tc>
          <w:tcPr>
            <w:tcW w:w="2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</w:rPr>
            </w:pPr>
            <w:r w:rsidRPr="00206BBF">
              <w:rPr>
                <w:rFonts w:ascii="Arial Cyr" w:hAnsi="Arial Cyr"/>
                <w:b/>
                <w:bCs/>
              </w:rPr>
              <w:t>000 100 00000 00 0000 000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b/>
                <w:bCs/>
              </w:rPr>
            </w:pPr>
            <w:r w:rsidRPr="00206BBF">
              <w:rPr>
                <w:rFonts w:ascii="Arial Cyr" w:hAnsi="Arial Cyr"/>
                <w:b/>
                <w:bCs/>
              </w:rPr>
              <w:t xml:space="preserve">  НАЛОГОВЫЕ И НЕНАЛОГОВЫЕ ДОХОДЫ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</w:rPr>
            </w:pPr>
            <w:r w:rsidRPr="00206BBF">
              <w:rPr>
                <w:rFonts w:ascii="Arial Cyr" w:hAnsi="Arial Cyr"/>
                <w:b/>
                <w:bCs/>
              </w:rPr>
              <w:t>79 122 167,50</w:t>
            </w:r>
          </w:p>
        </w:tc>
      </w:tr>
      <w:tr w:rsidR="00206BBF" w:rsidRPr="00206BBF" w:rsidTr="00206BBF">
        <w:trPr>
          <w:gridBefore w:val="1"/>
          <w:wBefore w:w="348" w:type="dxa"/>
          <w:trHeight w:val="435"/>
        </w:trPr>
        <w:tc>
          <w:tcPr>
            <w:tcW w:w="2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</w:rPr>
            </w:pPr>
            <w:r w:rsidRPr="00206BBF">
              <w:rPr>
                <w:rFonts w:ascii="Arial Cyr" w:hAnsi="Arial Cyr"/>
                <w:b/>
                <w:bCs/>
              </w:rPr>
              <w:t xml:space="preserve"> 182 101 00000 00 0000 000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b/>
                <w:bCs/>
              </w:rPr>
            </w:pPr>
            <w:r w:rsidRPr="00206BBF">
              <w:rPr>
                <w:rFonts w:ascii="Arial Cyr" w:hAnsi="Arial Cyr"/>
                <w:b/>
                <w:bCs/>
              </w:rPr>
              <w:t xml:space="preserve">  НАЛОГИ НА ПРИБЫЛЬ, ДОХОДЫ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</w:rPr>
            </w:pPr>
            <w:r w:rsidRPr="00206BBF">
              <w:rPr>
                <w:rFonts w:ascii="Arial Cyr" w:hAnsi="Arial Cyr"/>
                <w:b/>
                <w:bCs/>
              </w:rPr>
              <w:t>32 247 090,68</w:t>
            </w:r>
          </w:p>
        </w:tc>
      </w:tr>
      <w:tr w:rsidR="00206BBF" w:rsidRPr="00206BBF" w:rsidTr="00206BBF">
        <w:trPr>
          <w:gridBefore w:val="1"/>
          <w:wBefore w:w="348" w:type="dxa"/>
          <w:trHeight w:val="405"/>
        </w:trPr>
        <w:tc>
          <w:tcPr>
            <w:tcW w:w="2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 xml:space="preserve"> 182 101 02000 01 0000 110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 xml:space="preserve">  Налог на доходы физических лиц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32 247 090,68</w:t>
            </w:r>
          </w:p>
        </w:tc>
      </w:tr>
      <w:tr w:rsidR="00206BBF" w:rsidRPr="00206BBF" w:rsidTr="00206BBF">
        <w:trPr>
          <w:gridBefore w:val="1"/>
          <w:wBefore w:w="348" w:type="dxa"/>
          <w:trHeight w:val="1065"/>
        </w:trPr>
        <w:tc>
          <w:tcPr>
            <w:tcW w:w="2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182 101 02010 01 0000 110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31 940 105,38</w:t>
            </w:r>
          </w:p>
        </w:tc>
      </w:tr>
      <w:tr w:rsidR="00206BBF" w:rsidRPr="00206BBF" w:rsidTr="00206BBF">
        <w:trPr>
          <w:gridBefore w:val="1"/>
          <w:wBefore w:w="348" w:type="dxa"/>
          <w:trHeight w:val="1515"/>
        </w:trPr>
        <w:tc>
          <w:tcPr>
            <w:tcW w:w="2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 xml:space="preserve"> 182 101 02020 01 0000 110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79 460,27</w:t>
            </w:r>
          </w:p>
        </w:tc>
      </w:tr>
      <w:tr w:rsidR="00206BBF" w:rsidRPr="00206BBF" w:rsidTr="00206BBF">
        <w:trPr>
          <w:gridBefore w:val="1"/>
          <w:wBefore w:w="348" w:type="dxa"/>
          <w:trHeight w:val="825"/>
        </w:trPr>
        <w:tc>
          <w:tcPr>
            <w:tcW w:w="2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 xml:space="preserve"> 182 101 02030 01 0000 110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 xml:space="preserve">  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227 525,03</w:t>
            </w:r>
          </w:p>
        </w:tc>
      </w:tr>
      <w:tr w:rsidR="00206BBF" w:rsidRPr="00206BBF" w:rsidTr="00206BBF">
        <w:trPr>
          <w:gridBefore w:val="1"/>
          <w:wBefore w:w="348" w:type="dxa"/>
          <w:trHeight w:val="630"/>
        </w:trPr>
        <w:tc>
          <w:tcPr>
            <w:tcW w:w="2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</w:rPr>
            </w:pPr>
            <w:r w:rsidRPr="00206BBF">
              <w:rPr>
                <w:rFonts w:ascii="Arial Cyr" w:hAnsi="Arial Cyr"/>
                <w:b/>
                <w:bCs/>
              </w:rPr>
              <w:t xml:space="preserve"> 100 103 00000 00 0000 000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b/>
                <w:bCs/>
              </w:rPr>
            </w:pPr>
            <w:r w:rsidRPr="00206BBF">
              <w:rPr>
                <w:rFonts w:ascii="Arial Cyr" w:hAnsi="Arial Cyr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</w:rPr>
            </w:pPr>
            <w:r w:rsidRPr="00206BBF">
              <w:rPr>
                <w:rFonts w:ascii="Arial Cyr" w:hAnsi="Arial Cyr"/>
                <w:b/>
                <w:bCs/>
              </w:rPr>
              <w:t>3 699 618,57</w:t>
            </w:r>
          </w:p>
        </w:tc>
      </w:tr>
      <w:tr w:rsidR="00206BBF" w:rsidRPr="00206BBF" w:rsidTr="00206BBF">
        <w:trPr>
          <w:gridBefore w:val="1"/>
          <w:wBefore w:w="348" w:type="dxa"/>
          <w:trHeight w:val="630"/>
        </w:trPr>
        <w:tc>
          <w:tcPr>
            <w:tcW w:w="2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100 103 02000 01 0000 110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3 699 618,57</w:t>
            </w:r>
          </w:p>
        </w:tc>
      </w:tr>
      <w:tr w:rsidR="00206BBF" w:rsidRPr="00206BBF" w:rsidTr="00206BBF">
        <w:trPr>
          <w:gridBefore w:val="1"/>
          <w:wBefore w:w="348" w:type="dxa"/>
          <w:trHeight w:val="1050"/>
        </w:trPr>
        <w:tc>
          <w:tcPr>
            <w:tcW w:w="2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100 103 02230 01 0000 110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1 706 403,76</w:t>
            </w:r>
          </w:p>
        </w:tc>
      </w:tr>
      <w:tr w:rsidR="00206BBF" w:rsidRPr="00206BBF" w:rsidTr="00206BBF">
        <w:trPr>
          <w:gridBefore w:val="1"/>
          <w:wBefore w:w="348" w:type="dxa"/>
          <w:trHeight w:val="1560"/>
        </w:trPr>
        <w:tc>
          <w:tcPr>
            <w:tcW w:w="2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100 103 02231 01 0000 110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1 706 403,76</w:t>
            </w:r>
          </w:p>
        </w:tc>
      </w:tr>
      <w:tr w:rsidR="00206BBF" w:rsidRPr="00206BBF" w:rsidTr="00206BBF">
        <w:trPr>
          <w:gridBefore w:val="1"/>
          <w:wBefore w:w="348" w:type="dxa"/>
          <w:trHeight w:val="1305"/>
        </w:trPr>
        <w:tc>
          <w:tcPr>
            <w:tcW w:w="2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100 103 02240 01 0000 110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06BBF">
              <w:rPr>
                <w:rFonts w:ascii="Arial Cyr" w:hAnsi="Arial Cyr"/>
              </w:rPr>
              <w:t>инжекторных</w:t>
            </w:r>
            <w:proofErr w:type="spellEnd"/>
            <w:r w:rsidRPr="00206BBF">
              <w:rPr>
                <w:rFonts w:ascii="Arial Cyr" w:hAnsi="Arial Cyr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12 205,43</w:t>
            </w:r>
          </w:p>
        </w:tc>
      </w:tr>
      <w:tr w:rsidR="00206BBF" w:rsidRPr="00206BBF" w:rsidTr="00206BBF">
        <w:trPr>
          <w:gridBefore w:val="1"/>
          <w:wBefore w:w="348" w:type="dxa"/>
          <w:trHeight w:val="1800"/>
        </w:trPr>
        <w:tc>
          <w:tcPr>
            <w:tcW w:w="2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lastRenderedPageBreak/>
              <w:t>100 103 02241 01 0000 110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06BBF">
              <w:rPr>
                <w:rFonts w:ascii="Arial Cyr" w:hAnsi="Arial Cyr"/>
              </w:rPr>
              <w:t>инжекторных</w:t>
            </w:r>
            <w:proofErr w:type="spellEnd"/>
            <w:r w:rsidRPr="00206BBF">
              <w:rPr>
                <w:rFonts w:ascii="Arial Cyr" w:hAnsi="Arial Cyr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12 205,43</w:t>
            </w:r>
          </w:p>
        </w:tc>
      </w:tr>
      <w:tr w:rsidR="00206BBF" w:rsidRPr="00206BBF" w:rsidTr="00206BBF">
        <w:trPr>
          <w:gridBefore w:val="1"/>
          <w:wBefore w:w="348" w:type="dxa"/>
          <w:trHeight w:val="1080"/>
        </w:trPr>
        <w:tc>
          <w:tcPr>
            <w:tcW w:w="2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100 103 02250 01 0000 110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2 295 592,49</w:t>
            </w:r>
          </w:p>
        </w:tc>
      </w:tr>
      <w:tr w:rsidR="00206BBF" w:rsidRPr="00206BBF" w:rsidTr="00206BBF">
        <w:trPr>
          <w:gridBefore w:val="1"/>
          <w:wBefore w:w="348" w:type="dxa"/>
          <w:trHeight w:val="1560"/>
        </w:trPr>
        <w:tc>
          <w:tcPr>
            <w:tcW w:w="2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100 103 02251 01 0000 110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2 295 592,49</w:t>
            </w:r>
          </w:p>
        </w:tc>
      </w:tr>
      <w:tr w:rsidR="00206BBF" w:rsidRPr="00206BBF" w:rsidTr="00206BBF">
        <w:trPr>
          <w:gridBefore w:val="1"/>
          <w:wBefore w:w="348" w:type="dxa"/>
          <w:trHeight w:val="1050"/>
        </w:trPr>
        <w:tc>
          <w:tcPr>
            <w:tcW w:w="2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100 103 02260 01 0000 110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-314 583,11</w:t>
            </w:r>
          </w:p>
        </w:tc>
      </w:tr>
      <w:tr w:rsidR="00206BBF" w:rsidRPr="00206BBF" w:rsidTr="00206BBF">
        <w:trPr>
          <w:gridBefore w:val="1"/>
          <w:wBefore w:w="348" w:type="dxa"/>
          <w:trHeight w:val="1560"/>
        </w:trPr>
        <w:tc>
          <w:tcPr>
            <w:tcW w:w="2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100 103 02261 01 0000 110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-314 583,11</w:t>
            </w:r>
          </w:p>
        </w:tc>
      </w:tr>
      <w:tr w:rsidR="00206BBF" w:rsidRPr="00206BBF" w:rsidTr="00206BBF">
        <w:trPr>
          <w:gridBefore w:val="1"/>
          <w:wBefore w:w="348" w:type="dxa"/>
          <w:trHeight w:val="600"/>
        </w:trPr>
        <w:tc>
          <w:tcPr>
            <w:tcW w:w="2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</w:rPr>
            </w:pPr>
            <w:r w:rsidRPr="00206BBF">
              <w:rPr>
                <w:rFonts w:ascii="Arial Cyr" w:hAnsi="Arial Cyr"/>
                <w:b/>
                <w:bCs/>
              </w:rPr>
              <w:t xml:space="preserve"> 182 105 00000 00 0000 000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b/>
                <w:bCs/>
              </w:rPr>
            </w:pPr>
            <w:r w:rsidRPr="00206BBF">
              <w:rPr>
                <w:rFonts w:ascii="Arial Cyr" w:hAnsi="Arial Cyr"/>
                <w:b/>
                <w:bCs/>
              </w:rPr>
              <w:t xml:space="preserve">  НАЛОГИ НА СОВОКУПНЫЙ ДОХОД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</w:rPr>
            </w:pPr>
            <w:r w:rsidRPr="00206BBF">
              <w:rPr>
                <w:rFonts w:ascii="Arial Cyr" w:hAnsi="Arial Cyr"/>
                <w:b/>
                <w:bCs/>
              </w:rPr>
              <w:t>604 759,53</w:t>
            </w:r>
          </w:p>
        </w:tc>
      </w:tr>
      <w:tr w:rsidR="00206BBF" w:rsidRPr="00206BBF" w:rsidTr="00206BBF">
        <w:trPr>
          <w:gridBefore w:val="1"/>
          <w:wBefore w:w="348" w:type="dxa"/>
          <w:trHeight w:val="600"/>
        </w:trPr>
        <w:tc>
          <w:tcPr>
            <w:tcW w:w="2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182 105 03000 01 0000 110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 xml:space="preserve">  Единый сельскохозяйственный налог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604 759,53</w:t>
            </w:r>
          </w:p>
        </w:tc>
      </w:tr>
      <w:tr w:rsidR="00206BBF" w:rsidRPr="00206BBF" w:rsidTr="00206BBF">
        <w:trPr>
          <w:gridBefore w:val="1"/>
          <w:wBefore w:w="348" w:type="dxa"/>
          <w:trHeight w:val="600"/>
        </w:trPr>
        <w:tc>
          <w:tcPr>
            <w:tcW w:w="2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182 105 03010 01 0000 110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 xml:space="preserve">  Единый сельскохозяйственный налог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604 759,53</w:t>
            </w:r>
          </w:p>
        </w:tc>
      </w:tr>
      <w:tr w:rsidR="00206BBF" w:rsidRPr="00206BBF" w:rsidTr="00206BBF">
        <w:trPr>
          <w:gridBefore w:val="1"/>
          <w:wBefore w:w="348" w:type="dxa"/>
          <w:trHeight w:val="55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>182 106 00000 00 0000 000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 xml:space="preserve">        НАЛОГИ НА ИМУЩЕСТВО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>33 922 922,10</w:t>
            </w:r>
          </w:p>
        </w:tc>
      </w:tr>
      <w:tr w:rsidR="00206BBF" w:rsidRPr="00206BBF" w:rsidTr="00206BBF">
        <w:trPr>
          <w:gridBefore w:val="1"/>
          <w:wBefore w:w="348" w:type="dxa"/>
          <w:trHeight w:val="55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182 106 01000 00 0000 110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         Налог на имущество физических лиц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10 196 861,39</w:t>
            </w:r>
          </w:p>
        </w:tc>
      </w:tr>
      <w:tr w:rsidR="00206BBF" w:rsidRPr="00206BBF" w:rsidTr="00206BBF">
        <w:trPr>
          <w:gridBefore w:val="1"/>
          <w:wBefore w:w="348" w:type="dxa"/>
          <w:trHeight w:val="780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182 106 01030 13 0000 110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               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10 196 861,39</w:t>
            </w:r>
          </w:p>
        </w:tc>
      </w:tr>
      <w:tr w:rsidR="00206BBF" w:rsidRPr="00206BBF" w:rsidTr="00206BBF">
        <w:trPr>
          <w:gridBefore w:val="1"/>
          <w:wBefore w:w="348" w:type="dxa"/>
          <w:trHeight w:val="55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182 106 06000 00 0000 110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         Земельный налог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23 726 060,71</w:t>
            </w:r>
          </w:p>
        </w:tc>
      </w:tr>
      <w:tr w:rsidR="00206BBF" w:rsidRPr="00206BBF" w:rsidTr="00206BBF">
        <w:trPr>
          <w:gridBefore w:val="1"/>
          <w:wBefore w:w="348" w:type="dxa"/>
          <w:trHeight w:val="55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182 106 06030 00 0000 110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Земельный налог с организаций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18 274 488,35</w:t>
            </w:r>
          </w:p>
        </w:tc>
      </w:tr>
      <w:tr w:rsidR="00206BBF" w:rsidRPr="00206BBF" w:rsidTr="00206BBF">
        <w:trPr>
          <w:gridBefore w:val="1"/>
          <w:wBefore w:w="348" w:type="dxa"/>
          <w:trHeight w:val="58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182 106 06033 13 0000 110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               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18 274 488,35</w:t>
            </w:r>
          </w:p>
        </w:tc>
      </w:tr>
      <w:tr w:rsidR="00206BBF" w:rsidRPr="00206BBF" w:rsidTr="00206BBF">
        <w:trPr>
          <w:gridBefore w:val="1"/>
          <w:wBefore w:w="348" w:type="dxa"/>
          <w:trHeight w:val="480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182 106 06040 00 0000 110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             Земельный налог с физических лиц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5 451 572,36</w:t>
            </w:r>
          </w:p>
        </w:tc>
      </w:tr>
      <w:tr w:rsidR="00206BBF" w:rsidRPr="00206BBF" w:rsidTr="00206BBF">
        <w:trPr>
          <w:gridBefore w:val="1"/>
          <w:wBefore w:w="348" w:type="dxa"/>
          <w:trHeight w:val="600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182 106 06043 13 0000 110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               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5 451 572,36</w:t>
            </w:r>
          </w:p>
        </w:tc>
      </w:tr>
      <w:tr w:rsidR="00206BBF" w:rsidRPr="00206BBF" w:rsidTr="00206BBF">
        <w:trPr>
          <w:gridBefore w:val="1"/>
          <w:wBefore w:w="348" w:type="dxa"/>
          <w:trHeight w:val="55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>000 111 00000 00 0000 000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 xml:space="preserve">      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>6 153 153,76</w:t>
            </w:r>
          </w:p>
        </w:tc>
      </w:tr>
      <w:tr w:rsidR="00206BBF" w:rsidRPr="00206BBF" w:rsidTr="00206BBF">
        <w:trPr>
          <w:gridBefore w:val="1"/>
          <w:wBefore w:w="348" w:type="dxa"/>
          <w:trHeight w:val="130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lastRenderedPageBreak/>
              <w:t xml:space="preserve"> 000 111 05000 00 0000 120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       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6 076 678,58</w:t>
            </w:r>
          </w:p>
        </w:tc>
      </w:tr>
      <w:tr w:rsidR="00206BBF" w:rsidRPr="00206BBF" w:rsidTr="00206BBF">
        <w:trPr>
          <w:gridBefore w:val="1"/>
          <w:wBefore w:w="348" w:type="dxa"/>
          <w:trHeight w:val="1050"/>
        </w:trPr>
        <w:tc>
          <w:tcPr>
            <w:tcW w:w="2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 xml:space="preserve"> 909 11105010 00 0000 120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2 915 407,73</w:t>
            </w:r>
          </w:p>
        </w:tc>
      </w:tr>
      <w:tr w:rsidR="00206BBF" w:rsidRPr="00206BBF" w:rsidTr="00206BBF">
        <w:trPr>
          <w:gridBefore w:val="1"/>
          <w:wBefore w:w="348" w:type="dxa"/>
          <w:trHeight w:val="109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909 111 05013 13 0000 120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2 915 407,73</w:t>
            </w:r>
          </w:p>
        </w:tc>
      </w:tr>
      <w:tr w:rsidR="00206BBF" w:rsidRPr="00206BBF" w:rsidTr="00206BBF">
        <w:trPr>
          <w:gridBefore w:val="1"/>
          <w:wBefore w:w="348" w:type="dxa"/>
          <w:trHeight w:val="106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907 111 05020 00 0000 120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proofErr w:type="gramStart"/>
            <w:r w:rsidRPr="00206BBF">
              <w:rPr>
                <w:rFonts w:ascii="Arial Cyr" w:hAnsi="Arial Cyr"/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1 001 123,78</w:t>
            </w:r>
          </w:p>
        </w:tc>
      </w:tr>
      <w:tr w:rsidR="00206BBF" w:rsidRPr="00206BBF" w:rsidTr="00206BBF">
        <w:trPr>
          <w:gridBefore w:val="1"/>
          <w:wBefore w:w="348" w:type="dxa"/>
          <w:trHeight w:val="109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907 111 05025 13 0000 120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  </w:t>
            </w:r>
            <w:proofErr w:type="gramStart"/>
            <w:r w:rsidRPr="00206BBF">
              <w:rPr>
                <w:rFonts w:ascii="Arial Cyr" w:hAnsi="Arial Cyr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1 001 123,78</w:t>
            </w:r>
          </w:p>
        </w:tc>
      </w:tr>
      <w:tr w:rsidR="00206BBF" w:rsidRPr="00206BBF" w:rsidTr="00206BBF">
        <w:trPr>
          <w:gridBefore w:val="1"/>
          <w:wBefore w:w="348" w:type="dxa"/>
          <w:trHeight w:val="127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907 111 05030 00 0000 120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2 160 146,30</w:t>
            </w:r>
          </w:p>
        </w:tc>
      </w:tr>
      <w:tr w:rsidR="00206BBF" w:rsidRPr="00206BBF" w:rsidTr="00206BBF">
        <w:trPr>
          <w:gridBefore w:val="1"/>
          <w:wBefore w:w="348" w:type="dxa"/>
          <w:trHeight w:val="990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907 111 05035 13 0000 120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               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2 160 146,30</w:t>
            </w:r>
          </w:p>
        </w:tc>
      </w:tr>
      <w:tr w:rsidR="00206BBF" w:rsidRPr="00206BBF" w:rsidTr="00206BBF">
        <w:trPr>
          <w:gridBefore w:val="1"/>
          <w:wBefore w:w="348" w:type="dxa"/>
          <w:trHeight w:val="67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000 111 05300 00 0000 120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0,77</w:t>
            </w:r>
          </w:p>
        </w:tc>
      </w:tr>
      <w:tr w:rsidR="00206BBF" w:rsidRPr="00206BBF" w:rsidTr="00206BBF">
        <w:trPr>
          <w:gridBefore w:val="1"/>
          <w:wBefore w:w="348" w:type="dxa"/>
          <w:trHeight w:val="600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909 111 05310 00 0000 120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0,77</w:t>
            </w:r>
          </w:p>
        </w:tc>
      </w:tr>
      <w:tr w:rsidR="00206BBF" w:rsidRPr="00206BBF" w:rsidTr="00206BBF">
        <w:trPr>
          <w:gridBefore w:val="1"/>
          <w:wBefore w:w="348" w:type="dxa"/>
          <w:trHeight w:val="157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909 111 05313 13 0000 120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0,77</w:t>
            </w:r>
          </w:p>
        </w:tc>
      </w:tr>
      <w:tr w:rsidR="00206BBF" w:rsidRPr="00206BBF" w:rsidTr="00206BBF">
        <w:trPr>
          <w:gridBefore w:val="1"/>
          <w:wBefore w:w="348" w:type="dxa"/>
          <w:trHeight w:val="55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907 111 07000 00 0000 120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         Платежи от государственных и муниципальных унитарных предприятий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26 750,00</w:t>
            </w:r>
          </w:p>
        </w:tc>
      </w:tr>
      <w:tr w:rsidR="00206BBF" w:rsidRPr="00206BBF" w:rsidTr="00206BBF">
        <w:trPr>
          <w:gridBefore w:val="1"/>
          <w:wBefore w:w="348" w:type="dxa"/>
          <w:trHeight w:val="82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907 111 07010 00 0000 120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26 750,00</w:t>
            </w:r>
          </w:p>
        </w:tc>
      </w:tr>
      <w:tr w:rsidR="00206BBF" w:rsidRPr="00206BBF" w:rsidTr="00206BBF">
        <w:trPr>
          <w:gridBefore w:val="1"/>
          <w:wBefore w:w="348" w:type="dxa"/>
          <w:trHeight w:val="82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907 111 07015 13 0000 120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               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26 750,00</w:t>
            </w:r>
          </w:p>
        </w:tc>
      </w:tr>
      <w:tr w:rsidR="00206BBF" w:rsidRPr="00206BBF" w:rsidTr="00206BBF">
        <w:trPr>
          <w:gridBefore w:val="1"/>
          <w:wBefore w:w="348" w:type="dxa"/>
          <w:trHeight w:val="109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907 111 09000 00 0000 120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49 725,18</w:t>
            </w:r>
          </w:p>
        </w:tc>
      </w:tr>
      <w:tr w:rsidR="00206BBF" w:rsidRPr="00206BBF" w:rsidTr="00206BBF">
        <w:trPr>
          <w:gridBefore w:val="1"/>
          <w:wBefore w:w="348" w:type="dxa"/>
          <w:trHeight w:val="109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lastRenderedPageBreak/>
              <w:t xml:space="preserve">  907 111 09040 00 0000 120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7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49 725,18</w:t>
            </w:r>
          </w:p>
        </w:tc>
      </w:tr>
      <w:tr w:rsidR="00206BBF" w:rsidRPr="00206BBF" w:rsidTr="00206BBF">
        <w:trPr>
          <w:gridBefore w:val="1"/>
          <w:wBefore w:w="348" w:type="dxa"/>
          <w:trHeight w:val="109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907 111 09045 13 0000 120</w:t>
            </w:r>
          </w:p>
        </w:tc>
        <w:tc>
          <w:tcPr>
            <w:tcW w:w="59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 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49 725,18</w:t>
            </w:r>
          </w:p>
        </w:tc>
      </w:tr>
      <w:tr w:rsidR="00206BBF" w:rsidRPr="00206BBF" w:rsidTr="00206BBF">
        <w:trPr>
          <w:gridBefore w:val="1"/>
          <w:wBefore w:w="348" w:type="dxa"/>
          <w:trHeight w:val="61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 xml:space="preserve"> 907 113 00000 00 0000 000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 xml:space="preserve">        ДОХОДЫ ОТ ОКАЗАНИЯ ПЛАТНЫХ УСЛУГ (РАБОТ) И КОМПЕНСАЦИИ ЗАТРАТ ГОСУДАРСТВА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>29 790,72</w:t>
            </w:r>
          </w:p>
        </w:tc>
      </w:tr>
      <w:tr w:rsidR="00206BBF" w:rsidRPr="00206BBF" w:rsidTr="00206BBF">
        <w:trPr>
          <w:gridBefore w:val="1"/>
          <w:wBefore w:w="348" w:type="dxa"/>
          <w:trHeight w:val="570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907 113 02000 00 0000 130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         Доходы от компенсации затрат государства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29 790,72</w:t>
            </w:r>
          </w:p>
        </w:tc>
      </w:tr>
      <w:tr w:rsidR="00206BBF" w:rsidRPr="00206BBF" w:rsidTr="00206BBF">
        <w:trPr>
          <w:gridBefore w:val="1"/>
          <w:wBefore w:w="348" w:type="dxa"/>
          <w:trHeight w:val="61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907 113 02060 00 0000 130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27 023,72</w:t>
            </w:r>
          </w:p>
        </w:tc>
      </w:tr>
      <w:tr w:rsidR="00206BBF" w:rsidRPr="00206BBF" w:rsidTr="00206BBF">
        <w:trPr>
          <w:gridBefore w:val="1"/>
          <w:wBefore w:w="348" w:type="dxa"/>
          <w:trHeight w:val="61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907 113 02065 13 0000 130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27 023,72</w:t>
            </w:r>
          </w:p>
        </w:tc>
      </w:tr>
      <w:tr w:rsidR="00206BBF" w:rsidRPr="00206BBF" w:rsidTr="00206BBF">
        <w:trPr>
          <w:gridBefore w:val="1"/>
          <w:wBefore w:w="348" w:type="dxa"/>
          <w:trHeight w:val="630"/>
        </w:trPr>
        <w:tc>
          <w:tcPr>
            <w:tcW w:w="2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907 113 02990 00 0000 130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2 767,00</w:t>
            </w:r>
          </w:p>
        </w:tc>
      </w:tr>
      <w:tr w:rsidR="00206BBF" w:rsidRPr="00206BBF" w:rsidTr="00206BBF">
        <w:trPr>
          <w:gridBefore w:val="1"/>
          <w:wBefore w:w="348" w:type="dxa"/>
          <w:trHeight w:val="630"/>
        </w:trPr>
        <w:tc>
          <w:tcPr>
            <w:tcW w:w="2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907 113 02995 13 0000 130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2 767,00</w:t>
            </w:r>
          </w:p>
        </w:tc>
      </w:tr>
      <w:tr w:rsidR="00206BBF" w:rsidRPr="00206BBF" w:rsidTr="00206BBF">
        <w:trPr>
          <w:gridBefore w:val="1"/>
          <w:wBefore w:w="348" w:type="dxa"/>
          <w:trHeight w:val="58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 xml:space="preserve"> 000 114 00000 00 0000 000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 xml:space="preserve">        ДОХОДЫ ОТ ПРОДАЖИ МАТЕРИАЛЬНЫХ И НЕМАТЕРИАЛЬНЫХ АКТИВОВ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>2 292 251,49</w:t>
            </w:r>
          </w:p>
        </w:tc>
      </w:tr>
      <w:tr w:rsidR="00206BBF" w:rsidRPr="00206BBF" w:rsidTr="00206BBF">
        <w:trPr>
          <w:gridBefore w:val="1"/>
          <w:wBefore w:w="348" w:type="dxa"/>
          <w:trHeight w:val="1140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907 114 02000 00 0000 000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1 553 738,64</w:t>
            </w:r>
          </w:p>
        </w:tc>
      </w:tr>
      <w:tr w:rsidR="00206BBF" w:rsidRPr="00206BBF" w:rsidTr="00206BBF">
        <w:trPr>
          <w:gridBefore w:val="1"/>
          <w:wBefore w:w="348" w:type="dxa"/>
          <w:trHeight w:val="136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907 114 02050 13 0000 410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7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1 553 738,64</w:t>
            </w:r>
          </w:p>
        </w:tc>
      </w:tr>
      <w:tr w:rsidR="00206BBF" w:rsidRPr="00206BBF" w:rsidTr="00206BBF">
        <w:trPr>
          <w:gridBefore w:val="1"/>
          <w:wBefore w:w="348" w:type="dxa"/>
          <w:trHeight w:val="136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907 114 02053 13 0000 410</w:t>
            </w:r>
          </w:p>
        </w:tc>
        <w:tc>
          <w:tcPr>
            <w:tcW w:w="59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               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1 553 738,64</w:t>
            </w:r>
          </w:p>
        </w:tc>
      </w:tr>
      <w:tr w:rsidR="00206BBF" w:rsidRPr="00206BBF" w:rsidTr="00206BBF">
        <w:trPr>
          <w:gridBefore w:val="1"/>
          <w:wBefore w:w="348" w:type="dxa"/>
          <w:trHeight w:val="61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000 114 06000 00 0000 430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738 512,85</w:t>
            </w:r>
          </w:p>
        </w:tc>
      </w:tr>
      <w:tr w:rsidR="00206BBF" w:rsidRPr="00206BBF" w:rsidTr="00206BBF">
        <w:trPr>
          <w:gridBefore w:val="1"/>
          <w:wBefore w:w="348" w:type="dxa"/>
          <w:trHeight w:val="61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909 114 06010 00 0000 430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738 512,85</w:t>
            </w:r>
          </w:p>
        </w:tc>
      </w:tr>
      <w:tr w:rsidR="00206BBF" w:rsidRPr="00206BBF" w:rsidTr="00206BBF">
        <w:trPr>
          <w:gridBefore w:val="1"/>
          <w:wBefore w:w="348" w:type="dxa"/>
          <w:trHeight w:val="750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909 114 06013 13 0000 430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738 512,85</w:t>
            </w:r>
          </w:p>
        </w:tc>
      </w:tr>
      <w:tr w:rsidR="00206BBF" w:rsidRPr="00206BBF" w:rsidTr="00206BBF">
        <w:trPr>
          <w:gridBefore w:val="1"/>
          <w:wBefore w:w="348" w:type="dxa"/>
          <w:trHeight w:val="510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>907 115 00000 00 0000 000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 xml:space="preserve">        АДМИНИСТРАТИВНЫЕ ПЛАТЕЖИ И СБОРЫ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>157 760,20</w:t>
            </w:r>
          </w:p>
        </w:tc>
      </w:tr>
      <w:tr w:rsidR="00206BBF" w:rsidRPr="00206BBF" w:rsidTr="00206BBF">
        <w:trPr>
          <w:gridBefore w:val="1"/>
          <w:wBefore w:w="348" w:type="dxa"/>
          <w:trHeight w:val="55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907 115 02000 00 0000 140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         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157 760,20</w:t>
            </w:r>
          </w:p>
        </w:tc>
      </w:tr>
      <w:tr w:rsidR="00206BBF" w:rsidRPr="00206BBF" w:rsidTr="00206BBF">
        <w:trPr>
          <w:gridBefore w:val="1"/>
          <w:wBefore w:w="348" w:type="dxa"/>
          <w:trHeight w:val="55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907 115 02050 13 0000 140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               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157 760,20</w:t>
            </w:r>
          </w:p>
        </w:tc>
      </w:tr>
      <w:tr w:rsidR="00206BBF" w:rsidRPr="00206BBF" w:rsidTr="00206BBF">
        <w:trPr>
          <w:gridBefore w:val="1"/>
          <w:wBefore w:w="348" w:type="dxa"/>
          <w:trHeight w:val="600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lastRenderedPageBreak/>
              <w:t xml:space="preserve"> 907 116 00000 00 0000 000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 xml:space="preserve">        ШТРАФЫ, САНКЦИИ, ВОЗМЕЩЕНИЕ УЩЕРБА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>14 820,45</w:t>
            </w:r>
          </w:p>
        </w:tc>
      </w:tr>
      <w:tr w:rsidR="00206BBF" w:rsidRPr="00206BBF" w:rsidTr="00206BBF">
        <w:trPr>
          <w:gridBefore w:val="1"/>
          <w:wBefore w:w="348" w:type="dxa"/>
          <w:trHeight w:val="600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907 116 10000 00 0000 140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14 820,45</w:t>
            </w:r>
          </w:p>
        </w:tc>
      </w:tr>
      <w:tr w:rsidR="00206BBF" w:rsidRPr="00206BBF" w:rsidTr="00206BBF">
        <w:trPr>
          <w:gridBefore w:val="1"/>
          <w:wBefore w:w="348" w:type="dxa"/>
          <w:trHeight w:val="630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907 116 10060 00 0000 140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12 520,45</w:t>
            </w:r>
          </w:p>
        </w:tc>
      </w:tr>
      <w:tr w:rsidR="00206BBF" w:rsidRPr="00206BBF" w:rsidTr="00206BBF">
        <w:trPr>
          <w:gridBefore w:val="1"/>
          <w:wBefore w:w="348" w:type="dxa"/>
          <w:trHeight w:val="229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907 116 10061 13 0000 140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proofErr w:type="gramStart"/>
            <w:r w:rsidRPr="00206BBF">
              <w:rPr>
                <w:rFonts w:ascii="Arial Cyr" w:hAnsi="Arial Cyr"/>
                <w:color w:val="000000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206BBF">
              <w:rPr>
                <w:rFonts w:ascii="Arial Cyr" w:hAnsi="Arial Cyr"/>
                <w:color w:val="000000"/>
              </w:rPr>
              <w:t xml:space="preserve"> фонда)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12 520,45</w:t>
            </w:r>
          </w:p>
        </w:tc>
      </w:tr>
      <w:tr w:rsidR="00206BBF" w:rsidRPr="00206BBF" w:rsidTr="00206BBF">
        <w:trPr>
          <w:gridBefore w:val="1"/>
          <w:wBefore w:w="348" w:type="dxa"/>
          <w:trHeight w:val="600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907 116 11000 01 0000 140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Платежи, уплачиваемые в целях возмещения вреда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2 300,00</w:t>
            </w:r>
          </w:p>
        </w:tc>
      </w:tr>
      <w:tr w:rsidR="00206BBF" w:rsidRPr="00206BBF" w:rsidTr="00206BBF">
        <w:trPr>
          <w:gridBefore w:val="1"/>
          <w:wBefore w:w="348" w:type="dxa"/>
          <w:trHeight w:val="540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907 116 11060 01 0000 140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2 300,00</w:t>
            </w:r>
          </w:p>
        </w:tc>
      </w:tr>
      <w:tr w:rsidR="00206BBF" w:rsidRPr="00206BBF" w:rsidTr="00206BBF">
        <w:trPr>
          <w:gridBefore w:val="1"/>
          <w:wBefore w:w="348" w:type="dxa"/>
          <w:trHeight w:val="76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907 116 11064 01 0000 140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27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2 300,00</w:t>
            </w:r>
          </w:p>
        </w:tc>
      </w:tr>
      <w:tr w:rsidR="00206BBF" w:rsidRPr="00206BBF" w:rsidTr="00206BBF">
        <w:trPr>
          <w:gridBefore w:val="1"/>
          <w:wBefore w:w="348" w:type="dxa"/>
          <w:trHeight w:val="630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>907 200 00000 00 0000 000</w:t>
            </w:r>
          </w:p>
        </w:tc>
        <w:tc>
          <w:tcPr>
            <w:tcW w:w="59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 xml:space="preserve">      БЕЗВОЗМЕЗДНЫЕ ПОСТУПЛЕНИЯ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>69 841 955,35</w:t>
            </w:r>
          </w:p>
        </w:tc>
      </w:tr>
      <w:tr w:rsidR="00206BBF" w:rsidRPr="00206BBF" w:rsidTr="00206BBF">
        <w:trPr>
          <w:gridBefore w:val="1"/>
          <w:wBefore w:w="348" w:type="dxa"/>
          <w:trHeight w:val="600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 xml:space="preserve"> 907 202 00000 00 0000 000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 xml:space="preserve">        БЕЗВОЗМЕЗДНЫЕ ПОСТУПЛЕНИЯ ОТ ДРУГИХ БЮДЖЕТОВ БЮДЖЕТНОЙ СИСТЕМЫ РОССИЙСКОЙ ФЕДЕРАЦИИ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>69 463 600,72</w:t>
            </w:r>
          </w:p>
        </w:tc>
      </w:tr>
      <w:tr w:rsidR="00206BBF" w:rsidRPr="00206BBF" w:rsidTr="00206BBF">
        <w:trPr>
          <w:gridBefore w:val="1"/>
          <w:wBefore w:w="348" w:type="dxa"/>
          <w:trHeight w:val="61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907 202 20000 00 0000 150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36 943 436,41</w:t>
            </w:r>
          </w:p>
        </w:tc>
      </w:tr>
      <w:tr w:rsidR="00206BBF" w:rsidRPr="00206BBF" w:rsidTr="00206BBF">
        <w:trPr>
          <w:gridBefore w:val="1"/>
          <w:wBefore w:w="348" w:type="dxa"/>
          <w:trHeight w:val="61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907 202 20077 00 0000 150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Субсидии бюджетам на </w:t>
            </w:r>
            <w:proofErr w:type="spellStart"/>
            <w:r w:rsidRPr="00206BBF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206BBF">
              <w:rPr>
                <w:rFonts w:ascii="Arial Cyr" w:hAnsi="Arial Cyr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5 320 000,00</w:t>
            </w:r>
          </w:p>
        </w:tc>
      </w:tr>
      <w:tr w:rsidR="00206BBF" w:rsidRPr="00206BBF" w:rsidTr="00206BBF">
        <w:trPr>
          <w:gridBefore w:val="1"/>
          <w:wBefore w:w="348" w:type="dxa"/>
          <w:trHeight w:val="61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907 202 20077 13 0000 150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   Субсидии бюджетам городских поселений на </w:t>
            </w:r>
            <w:proofErr w:type="spellStart"/>
            <w:r w:rsidRPr="00206BBF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206BBF">
              <w:rPr>
                <w:rFonts w:ascii="Arial Cyr" w:hAnsi="Arial Cyr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5 320 000,00</w:t>
            </w:r>
          </w:p>
        </w:tc>
      </w:tr>
      <w:tr w:rsidR="00206BBF" w:rsidRPr="00206BBF" w:rsidTr="00206BBF">
        <w:trPr>
          <w:gridBefore w:val="1"/>
          <w:wBefore w:w="348" w:type="dxa"/>
          <w:trHeight w:val="1110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907 202 20216 00 0000 150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20 208 592,62</w:t>
            </w:r>
          </w:p>
        </w:tc>
      </w:tr>
      <w:tr w:rsidR="00206BBF" w:rsidRPr="00206BBF" w:rsidTr="00206BBF">
        <w:trPr>
          <w:gridBefore w:val="1"/>
          <w:wBefore w:w="348" w:type="dxa"/>
          <w:trHeight w:val="1350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907 202 20216 13 0000 150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    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20 208 592,62</w:t>
            </w:r>
          </w:p>
        </w:tc>
      </w:tr>
      <w:tr w:rsidR="00206BBF" w:rsidRPr="00206BBF" w:rsidTr="00206BBF">
        <w:trPr>
          <w:gridBefore w:val="1"/>
          <w:wBefore w:w="348" w:type="dxa"/>
          <w:trHeight w:val="58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907 202 25555 00 0000 150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8 553 452,52</w:t>
            </w:r>
          </w:p>
        </w:tc>
      </w:tr>
      <w:tr w:rsidR="00206BBF" w:rsidRPr="00206BBF" w:rsidTr="00206BBF">
        <w:trPr>
          <w:gridBefore w:val="1"/>
          <w:wBefore w:w="348" w:type="dxa"/>
          <w:trHeight w:val="58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907 202 25555 13 0000 150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227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8 553 452,52</w:t>
            </w:r>
          </w:p>
        </w:tc>
      </w:tr>
      <w:tr w:rsidR="00206BBF" w:rsidRPr="00206BBF" w:rsidTr="00206BBF">
        <w:trPr>
          <w:gridBefore w:val="1"/>
          <w:wBefore w:w="348" w:type="dxa"/>
          <w:trHeight w:val="1170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907 202 25299 00 0000 150</w:t>
            </w:r>
          </w:p>
        </w:tc>
        <w:tc>
          <w:tcPr>
            <w:tcW w:w="5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Субсидии бюджетам на </w:t>
            </w:r>
            <w:proofErr w:type="spellStart"/>
            <w:r w:rsidRPr="00206BBF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206BBF">
              <w:rPr>
                <w:rFonts w:ascii="Arial Cyr" w:hAnsi="Arial Cyr"/>
                <w:color w:val="000000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347 439,27</w:t>
            </w:r>
          </w:p>
        </w:tc>
      </w:tr>
      <w:tr w:rsidR="00206BBF" w:rsidRPr="00206BBF" w:rsidTr="00206BBF">
        <w:trPr>
          <w:gridBefore w:val="1"/>
          <w:wBefore w:w="348" w:type="dxa"/>
          <w:trHeight w:val="1170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907 202 25299 13 0000 150</w:t>
            </w:r>
          </w:p>
        </w:tc>
        <w:tc>
          <w:tcPr>
            <w:tcW w:w="59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</w:rPr>
            </w:pPr>
            <w:r w:rsidRPr="00206BBF">
              <w:rPr>
                <w:rFonts w:ascii="Arial Cyr" w:hAnsi="Arial Cyr"/>
              </w:rPr>
              <w:t xml:space="preserve">Субсидии бюджетам городских поселений на </w:t>
            </w:r>
            <w:proofErr w:type="spellStart"/>
            <w:r w:rsidRPr="00206BBF">
              <w:rPr>
                <w:rFonts w:ascii="Arial Cyr" w:hAnsi="Arial Cyr"/>
              </w:rPr>
              <w:t>софинансирование</w:t>
            </w:r>
            <w:proofErr w:type="spellEnd"/>
            <w:r w:rsidRPr="00206BBF">
              <w:rPr>
                <w:rFonts w:ascii="Arial Cyr" w:hAnsi="Arial Cyr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347 439,27</w:t>
            </w:r>
          </w:p>
        </w:tc>
      </w:tr>
      <w:tr w:rsidR="00206BBF" w:rsidRPr="00206BBF" w:rsidTr="00206BBF">
        <w:trPr>
          <w:gridBefore w:val="1"/>
          <w:wBefore w:w="348" w:type="dxa"/>
          <w:trHeight w:val="58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lastRenderedPageBreak/>
              <w:t xml:space="preserve"> 907 202 29999 00 0000 150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Прочие субсидии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2 513 952,00</w:t>
            </w:r>
          </w:p>
        </w:tc>
      </w:tr>
      <w:tr w:rsidR="00206BBF" w:rsidRPr="00206BBF" w:rsidTr="00206BBF">
        <w:trPr>
          <w:gridBefore w:val="1"/>
          <w:wBefore w:w="348" w:type="dxa"/>
          <w:trHeight w:val="58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907 202 29999 13 0000 150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Прочие субсидии бюджетам городских поселений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2 513 952,00</w:t>
            </w:r>
          </w:p>
        </w:tc>
      </w:tr>
      <w:tr w:rsidR="00206BBF" w:rsidRPr="00206BBF" w:rsidTr="00206BBF">
        <w:trPr>
          <w:gridBefore w:val="1"/>
          <w:wBefore w:w="348" w:type="dxa"/>
          <w:trHeight w:val="46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907 202 30000 00 0000 150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200,00</w:t>
            </w:r>
          </w:p>
        </w:tc>
      </w:tr>
      <w:tr w:rsidR="00206BBF" w:rsidRPr="00206BBF" w:rsidTr="00206BBF">
        <w:trPr>
          <w:gridBefore w:val="1"/>
          <w:wBefore w:w="348" w:type="dxa"/>
          <w:trHeight w:val="61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907 202 30024 00 0000 150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200,00</w:t>
            </w:r>
          </w:p>
        </w:tc>
      </w:tr>
      <w:tr w:rsidR="00206BBF" w:rsidRPr="00206BBF" w:rsidTr="00206BBF">
        <w:trPr>
          <w:gridBefore w:val="1"/>
          <w:wBefore w:w="348" w:type="dxa"/>
          <w:trHeight w:val="61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907 202 30024 13 0000 150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 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200,00</w:t>
            </w:r>
          </w:p>
        </w:tc>
      </w:tr>
      <w:tr w:rsidR="00206BBF" w:rsidRPr="00206BBF" w:rsidTr="00206BBF">
        <w:trPr>
          <w:gridBefore w:val="1"/>
          <w:wBefore w:w="348" w:type="dxa"/>
          <w:trHeight w:val="570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907 202 40000 00 0000 150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Иные межбюджетные трансферты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32 519 964,31</w:t>
            </w:r>
          </w:p>
        </w:tc>
      </w:tr>
      <w:tr w:rsidR="00206BBF" w:rsidRPr="00206BBF" w:rsidTr="00206BBF">
        <w:trPr>
          <w:gridBefore w:val="1"/>
          <w:wBefore w:w="348" w:type="dxa"/>
          <w:trHeight w:val="88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907 202 40014 00 0000 150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2 000 000,00</w:t>
            </w:r>
          </w:p>
        </w:tc>
      </w:tr>
      <w:tr w:rsidR="00206BBF" w:rsidRPr="00206BBF" w:rsidTr="00206BBF">
        <w:trPr>
          <w:gridBefore w:val="1"/>
          <w:wBefore w:w="348" w:type="dxa"/>
          <w:trHeight w:val="1056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907 202 40014 13 0000 150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2 000 000,00</w:t>
            </w:r>
          </w:p>
        </w:tc>
      </w:tr>
      <w:tr w:rsidR="00206BBF" w:rsidRPr="00206BBF" w:rsidTr="00206BBF">
        <w:trPr>
          <w:gridBefore w:val="1"/>
          <w:wBefore w:w="348" w:type="dxa"/>
          <w:trHeight w:val="360"/>
        </w:trPr>
        <w:tc>
          <w:tcPr>
            <w:tcW w:w="2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907 202 4999 00 0000 150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30 519 964,31</w:t>
            </w:r>
          </w:p>
        </w:tc>
      </w:tr>
      <w:tr w:rsidR="00206BBF" w:rsidRPr="00206BBF" w:rsidTr="00206BBF">
        <w:trPr>
          <w:gridBefore w:val="1"/>
          <w:wBefore w:w="348" w:type="dxa"/>
          <w:trHeight w:val="528"/>
        </w:trPr>
        <w:tc>
          <w:tcPr>
            <w:tcW w:w="2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907 202 4999 13 0000 150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30 519 964,31</w:t>
            </w:r>
          </w:p>
        </w:tc>
      </w:tr>
      <w:tr w:rsidR="00206BBF" w:rsidRPr="00206BBF" w:rsidTr="00206BBF">
        <w:trPr>
          <w:gridBefore w:val="1"/>
          <w:wBefore w:w="348" w:type="dxa"/>
          <w:trHeight w:val="49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 xml:space="preserve"> 907 207 00000 00 0000 000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>378 354,63</w:t>
            </w:r>
          </w:p>
        </w:tc>
      </w:tr>
      <w:tr w:rsidR="00206BBF" w:rsidRPr="00206BBF" w:rsidTr="00206BBF">
        <w:trPr>
          <w:gridBefore w:val="1"/>
          <w:wBefore w:w="348" w:type="dxa"/>
          <w:trHeight w:val="49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907 207 05000 13 0000 150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378 354,63</w:t>
            </w:r>
          </w:p>
        </w:tc>
      </w:tr>
      <w:tr w:rsidR="00206BBF" w:rsidRPr="00206BBF" w:rsidTr="00206BBF">
        <w:trPr>
          <w:gridBefore w:val="1"/>
          <w:wBefore w:w="348" w:type="dxa"/>
          <w:trHeight w:val="495"/>
        </w:trPr>
        <w:tc>
          <w:tcPr>
            <w:tcW w:w="29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 xml:space="preserve"> 907 207 05030 13 0000 150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BBF" w:rsidRPr="00206BBF" w:rsidRDefault="00206BBF" w:rsidP="00206BBF">
            <w:pPr>
              <w:jc w:val="both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color w:val="000000"/>
              </w:rPr>
            </w:pPr>
            <w:r w:rsidRPr="00206BBF">
              <w:rPr>
                <w:rFonts w:ascii="Arial Cyr" w:hAnsi="Arial Cyr"/>
                <w:color w:val="000000"/>
              </w:rPr>
              <w:t>378 354,63</w:t>
            </w:r>
          </w:p>
        </w:tc>
      </w:tr>
      <w:tr w:rsidR="00206BBF" w:rsidRPr="00206BBF" w:rsidTr="00206BBF">
        <w:trPr>
          <w:gridBefore w:val="1"/>
          <w:wBefore w:w="348" w:type="dxa"/>
          <w:trHeight w:val="360"/>
        </w:trPr>
        <w:tc>
          <w:tcPr>
            <w:tcW w:w="88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>ИТОГО ДОХОДОВ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BBF" w:rsidRPr="00206BBF" w:rsidRDefault="00206BBF" w:rsidP="00206BBF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206BBF">
              <w:rPr>
                <w:rFonts w:ascii="Arial Cyr" w:hAnsi="Arial Cyr"/>
                <w:b/>
                <w:bCs/>
                <w:color w:val="000000"/>
              </w:rPr>
              <w:t>148 964 122,85</w:t>
            </w:r>
          </w:p>
        </w:tc>
      </w:tr>
      <w:tr w:rsidR="00206BBF" w:rsidRPr="00206BBF" w:rsidTr="00206BBF">
        <w:trPr>
          <w:gridBefore w:val="1"/>
          <w:wBefore w:w="348" w:type="dxa"/>
          <w:trHeight w:val="360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BBF" w:rsidRPr="00206BBF" w:rsidRDefault="00206BBF" w:rsidP="00206BBF">
            <w:pPr>
              <w:rPr>
                <w:sz w:val="28"/>
                <w:szCs w:val="28"/>
              </w:rPr>
            </w:pPr>
          </w:p>
        </w:tc>
        <w:tc>
          <w:tcPr>
            <w:tcW w:w="5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BBF" w:rsidRPr="00206BBF" w:rsidRDefault="00206BBF" w:rsidP="00206BBF">
            <w:pPr>
              <w:rPr>
                <w:sz w:val="28"/>
                <w:szCs w:val="28"/>
              </w:rPr>
            </w:pPr>
          </w:p>
        </w:tc>
        <w:tc>
          <w:tcPr>
            <w:tcW w:w="2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BBF" w:rsidRPr="00206BBF" w:rsidRDefault="00206BBF" w:rsidP="00206BBF">
            <w:pPr>
              <w:rPr>
                <w:sz w:val="28"/>
                <w:szCs w:val="28"/>
              </w:rPr>
            </w:pPr>
          </w:p>
        </w:tc>
      </w:tr>
      <w:tr w:rsidR="00206BBF" w:rsidRPr="00206BBF" w:rsidTr="00206BBF">
        <w:trPr>
          <w:gridBefore w:val="1"/>
          <w:wBefore w:w="348" w:type="dxa"/>
          <w:trHeight w:val="360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BBF" w:rsidRPr="00206BBF" w:rsidRDefault="00206BBF" w:rsidP="00206BBF">
            <w:pPr>
              <w:rPr>
                <w:sz w:val="28"/>
                <w:szCs w:val="28"/>
              </w:rPr>
            </w:pPr>
          </w:p>
        </w:tc>
        <w:tc>
          <w:tcPr>
            <w:tcW w:w="5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BBF" w:rsidRPr="00206BBF" w:rsidRDefault="00206BBF" w:rsidP="00206BBF">
            <w:pPr>
              <w:rPr>
                <w:sz w:val="28"/>
                <w:szCs w:val="28"/>
              </w:rPr>
            </w:pPr>
          </w:p>
        </w:tc>
        <w:tc>
          <w:tcPr>
            <w:tcW w:w="2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BBF" w:rsidRPr="00206BBF" w:rsidRDefault="00206BBF" w:rsidP="00206BBF">
            <w:pPr>
              <w:rPr>
                <w:sz w:val="28"/>
                <w:szCs w:val="28"/>
              </w:rPr>
            </w:pPr>
          </w:p>
        </w:tc>
      </w:tr>
    </w:tbl>
    <w:p w:rsidR="000F4874" w:rsidRDefault="000F4874" w:rsidP="00FF6A46">
      <w:pPr>
        <w:tabs>
          <w:tab w:val="left" w:pos="493"/>
        </w:tabs>
        <w:jc w:val="both"/>
        <w:rPr>
          <w:spacing w:val="8"/>
          <w:sz w:val="26"/>
          <w:szCs w:val="26"/>
        </w:rPr>
      </w:pPr>
    </w:p>
    <w:p w:rsidR="000F4874" w:rsidRDefault="000F4874">
      <w:pPr>
        <w:spacing w:after="200" w:line="276" w:lineRule="auto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br w:type="page"/>
      </w:r>
    </w:p>
    <w:tbl>
      <w:tblPr>
        <w:tblW w:w="8240" w:type="dxa"/>
        <w:tblInd w:w="93" w:type="dxa"/>
        <w:tblLook w:val="04A0" w:firstRow="1" w:lastRow="0" w:firstColumn="1" w:lastColumn="0" w:noHBand="0" w:noVBand="1"/>
      </w:tblPr>
      <w:tblGrid>
        <w:gridCol w:w="5500"/>
        <w:gridCol w:w="980"/>
        <w:gridCol w:w="1760"/>
      </w:tblGrid>
      <w:tr w:rsidR="000F4874" w:rsidRPr="000F4874" w:rsidTr="000F4874">
        <w:trPr>
          <w:trHeight w:val="300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4874" w:rsidRPr="000F4874" w:rsidRDefault="000F4874" w:rsidP="000F4874">
            <w:pPr>
              <w:jc w:val="right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lastRenderedPageBreak/>
              <w:t>Приложение 2</w:t>
            </w:r>
          </w:p>
        </w:tc>
      </w:tr>
      <w:tr w:rsidR="000F4874" w:rsidRPr="000F4874" w:rsidTr="000F4874">
        <w:trPr>
          <w:trHeight w:val="285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4874" w:rsidRPr="000F4874" w:rsidRDefault="000F4874" w:rsidP="000F4874">
            <w:pPr>
              <w:jc w:val="right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к решению </w:t>
            </w:r>
            <w:proofErr w:type="spellStart"/>
            <w:r w:rsidRPr="000F4874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0F4874">
              <w:rPr>
                <w:rFonts w:ascii="Arial Cyr" w:hAnsi="Arial Cyr"/>
                <w:color w:val="000000"/>
              </w:rPr>
              <w:t xml:space="preserve"> городского Совета народных депутатов</w:t>
            </w:r>
          </w:p>
        </w:tc>
      </w:tr>
      <w:tr w:rsidR="000F4874" w:rsidRPr="000F4874" w:rsidTr="000F4874">
        <w:trPr>
          <w:trHeight w:val="540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4874" w:rsidRPr="000F4874" w:rsidRDefault="000F4874" w:rsidP="000F4874">
            <w:pPr>
              <w:jc w:val="right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"Об исполнении бюджета </w:t>
            </w:r>
            <w:proofErr w:type="spellStart"/>
            <w:r w:rsidRPr="000F4874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0F4874">
              <w:rPr>
                <w:rFonts w:ascii="Arial Cyr" w:hAnsi="Arial Cyr"/>
                <w:color w:val="000000"/>
              </w:rPr>
              <w:t xml:space="preserve"> городского поселения </w:t>
            </w:r>
            <w:proofErr w:type="spellStart"/>
            <w:r w:rsidRPr="000F4874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0F4874">
              <w:rPr>
                <w:rFonts w:ascii="Arial Cyr" w:hAnsi="Arial Cyr"/>
                <w:color w:val="000000"/>
              </w:rPr>
              <w:t xml:space="preserve"> муниципального района Брянской области за 2020 год" </w:t>
            </w:r>
          </w:p>
        </w:tc>
      </w:tr>
      <w:tr w:rsidR="000F4874" w:rsidRPr="000F4874" w:rsidTr="000F4874">
        <w:trPr>
          <w:trHeight w:val="1260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  <w:t xml:space="preserve">Расходы бюджета </w:t>
            </w:r>
            <w:proofErr w:type="spellStart"/>
            <w:r w:rsidRPr="000F4874"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  <w:t>Карачевского</w:t>
            </w:r>
            <w:proofErr w:type="spellEnd"/>
            <w:r w:rsidRPr="000F4874"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F4874"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  <w:t>Карачевского</w:t>
            </w:r>
            <w:proofErr w:type="spellEnd"/>
            <w:r w:rsidRPr="000F4874"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  <w:t xml:space="preserve"> муниципального района Брянской области за 2020 год по разделам и подразделам классификации расходов бюджетов</w:t>
            </w:r>
          </w:p>
        </w:tc>
      </w:tr>
      <w:tr w:rsidR="000F4874" w:rsidRPr="000F4874" w:rsidTr="000F4874">
        <w:trPr>
          <w:trHeight w:val="255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74" w:rsidRPr="000F4874" w:rsidRDefault="000F4874" w:rsidP="000F4874">
            <w:pPr>
              <w:jc w:val="right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(рублей)</w:t>
            </w:r>
          </w:p>
        </w:tc>
      </w:tr>
      <w:tr w:rsidR="000F4874" w:rsidRPr="000F4874" w:rsidTr="000F4874">
        <w:trPr>
          <w:trHeight w:val="525"/>
        </w:trPr>
        <w:tc>
          <w:tcPr>
            <w:tcW w:w="5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Наименование 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proofErr w:type="spellStart"/>
            <w:r w:rsidRPr="000F4874">
              <w:rPr>
                <w:rFonts w:ascii="Arial Cyr" w:hAnsi="Arial Cyr"/>
                <w:color w:val="000000"/>
              </w:rPr>
              <w:t>РзПр</w:t>
            </w:r>
            <w:proofErr w:type="spellEnd"/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Кассовое исполнение за 2020 год</w:t>
            </w:r>
          </w:p>
        </w:tc>
      </w:tr>
      <w:tr w:rsidR="000F4874" w:rsidRPr="000F4874" w:rsidTr="000F4874">
        <w:trPr>
          <w:trHeight w:val="230"/>
        </w:trPr>
        <w:tc>
          <w:tcPr>
            <w:tcW w:w="5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</w:p>
        </w:tc>
      </w:tr>
      <w:tr w:rsidR="000F4874" w:rsidRPr="000F4874" w:rsidTr="000F487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0100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3 724 915,40</w:t>
            </w:r>
          </w:p>
        </w:tc>
      </w:tr>
      <w:tr w:rsidR="000F4874" w:rsidRPr="000F4874" w:rsidTr="000F4874">
        <w:trPr>
          <w:trHeight w:val="78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569 484,00</w:t>
            </w:r>
          </w:p>
        </w:tc>
      </w:tr>
      <w:tr w:rsidR="000F4874" w:rsidRPr="000F4874" w:rsidTr="000F4874">
        <w:trPr>
          <w:trHeight w:val="37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3 155 431,40</w:t>
            </w:r>
          </w:p>
        </w:tc>
      </w:tr>
      <w:tr w:rsidR="000F4874" w:rsidRPr="000F4874" w:rsidTr="000F4874">
        <w:trPr>
          <w:trHeight w:val="6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0300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219 936,27</w:t>
            </w:r>
          </w:p>
        </w:tc>
      </w:tr>
      <w:tr w:rsidR="000F4874" w:rsidRPr="000F4874" w:rsidTr="000F4874">
        <w:trPr>
          <w:trHeight w:val="49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219 936,27</w:t>
            </w:r>
          </w:p>
        </w:tc>
      </w:tr>
      <w:tr w:rsidR="000F4874" w:rsidRPr="000F4874" w:rsidTr="000F487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0400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42 572 411,69</w:t>
            </w:r>
          </w:p>
        </w:tc>
      </w:tr>
      <w:tr w:rsidR="000F4874" w:rsidRPr="000F4874" w:rsidTr="000F487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Сельское хозяйство и рыболовство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89 830,40</w:t>
            </w:r>
          </w:p>
        </w:tc>
      </w:tr>
      <w:tr w:rsidR="000F4874" w:rsidRPr="000F4874" w:rsidTr="000F487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Водное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212 420,00</w:t>
            </w:r>
          </w:p>
        </w:tc>
      </w:tr>
      <w:tr w:rsidR="000F4874" w:rsidRPr="000F4874" w:rsidTr="000F487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Транспорт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1 698 702,30</w:t>
            </w:r>
          </w:p>
        </w:tc>
      </w:tr>
      <w:tr w:rsidR="000F4874" w:rsidRPr="000F4874" w:rsidTr="000F4874">
        <w:trPr>
          <w:trHeight w:val="36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40 571 458,99</w:t>
            </w:r>
          </w:p>
        </w:tc>
      </w:tr>
      <w:tr w:rsidR="000F4874" w:rsidRPr="000F4874" w:rsidTr="000F4874">
        <w:trPr>
          <w:trHeight w:val="34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0500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46 950 516,50</w:t>
            </w:r>
          </w:p>
        </w:tc>
      </w:tr>
      <w:tr w:rsidR="000F4874" w:rsidRPr="000F4874" w:rsidTr="000F487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529 321,87</w:t>
            </w:r>
          </w:p>
        </w:tc>
      </w:tr>
      <w:tr w:rsidR="000F4874" w:rsidRPr="000F4874" w:rsidTr="000F487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9 436 058,12</w:t>
            </w:r>
          </w:p>
        </w:tc>
      </w:tr>
      <w:tr w:rsidR="000F4874" w:rsidRPr="000F4874" w:rsidTr="000F487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35 618 659,84</w:t>
            </w:r>
          </w:p>
        </w:tc>
      </w:tr>
      <w:tr w:rsidR="000F4874" w:rsidRPr="000F4874" w:rsidTr="000F4874">
        <w:trPr>
          <w:trHeight w:val="49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1 366 476,67</w:t>
            </w:r>
          </w:p>
        </w:tc>
      </w:tr>
      <w:tr w:rsidR="000F4874" w:rsidRPr="000F4874" w:rsidTr="000F4874">
        <w:trPr>
          <w:trHeight w:val="39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0"/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0600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141 081,00</w:t>
            </w:r>
          </w:p>
        </w:tc>
      </w:tr>
      <w:tr w:rsidR="000F4874" w:rsidRPr="000F4874" w:rsidTr="000F4874">
        <w:trPr>
          <w:trHeight w:val="34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0605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141 081,00</w:t>
            </w:r>
          </w:p>
        </w:tc>
      </w:tr>
      <w:tr w:rsidR="000F4874" w:rsidRPr="000F4874" w:rsidTr="000F487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КУЛЬТУРА</w:t>
            </w:r>
            <w:proofErr w:type="gramStart"/>
            <w:r w:rsidRPr="000F4874">
              <w:rPr>
                <w:rFonts w:ascii="Arial Cyr" w:hAnsi="Arial Cyr"/>
                <w:b/>
                <w:bCs/>
                <w:color w:val="000000"/>
              </w:rPr>
              <w:t xml:space="preserve"> ,</w:t>
            </w:r>
            <w:proofErr w:type="gramEnd"/>
            <w:r w:rsidRPr="000F4874">
              <w:rPr>
                <w:rFonts w:ascii="Arial Cyr" w:hAnsi="Arial Cyr"/>
                <w:b/>
                <w:bCs/>
                <w:color w:val="000000"/>
              </w:rPr>
              <w:t xml:space="preserve"> КИНЕМАТОГРАФИЯ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0800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4 302 783,27</w:t>
            </w:r>
          </w:p>
        </w:tc>
      </w:tr>
      <w:tr w:rsidR="000F4874" w:rsidRPr="000F4874" w:rsidTr="000F4874">
        <w:trPr>
          <w:trHeight w:val="31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4 302 783,27</w:t>
            </w:r>
          </w:p>
        </w:tc>
      </w:tr>
      <w:tr w:rsidR="000F4874" w:rsidRPr="000F4874" w:rsidTr="000F487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1000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1 764 489,12</w:t>
            </w:r>
          </w:p>
        </w:tc>
      </w:tr>
      <w:tr w:rsidR="000F4874" w:rsidRPr="000F4874" w:rsidTr="000F487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582 726,75</w:t>
            </w:r>
          </w:p>
        </w:tc>
      </w:tr>
      <w:tr w:rsidR="000F4874" w:rsidRPr="000F4874" w:rsidTr="000F487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Социальное обеспечение населения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135 800,00</w:t>
            </w:r>
          </w:p>
        </w:tc>
      </w:tr>
      <w:tr w:rsidR="000F4874" w:rsidRPr="000F4874" w:rsidTr="000F487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Охрана семьи и детства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845 962,37</w:t>
            </w:r>
          </w:p>
        </w:tc>
      </w:tr>
      <w:tr w:rsidR="000F4874" w:rsidRPr="000F4874" w:rsidTr="000F487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200 000,00</w:t>
            </w:r>
          </w:p>
        </w:tc>
      </w:tr>
      <w:tr w:rsidR="000F4874" w:rsidRPr="000F4874" w:rsidTr="000F487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1100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40 645 960,59</w:t>
            </w:r>
          </w:p>
        </w:tc>
      </w:tr>
      <w:tr w:rsidR="000F4874" w:rsidRPr="000F4874" w:rsidTr="000F487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Физическая 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40 331 123,66</w:t>
            </w:r>
          </w:p>
        </w:tc>
      </w:tr>
      <w:tr w:rsidR="000F4874" w:rsidRPr="000F4874" w:rsidTr="000F487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Массовый 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314 836,93</w:t>
            </w:r>
          </w:p>
        </w:tc>
      </w:tr>
      <w:tr w:rsidR="000F4874" w:rsidRPr="000F4874" w:rsidTr="000F4874">
        <w:trPr>
          <w:trHeight w:val="255"/>
        </w:trPr>
        <w:tc>
          <w:tcPr>
            <w:tcW w:w="6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Итого: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140 322 093,84</w:t>
            </w:r>
          </w:p>
        </w:tc>
      </w:tr>
      <w:tr w:rsidR="000F4874" w:rsidRPr="000F4874" w:rsidTr="000F4874">
        <w:trPr>
          <w:trHeight w:val="255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</w:tr>
    </w:tbl>
    <w:p w:rsidR="000F4874" w:rsidRDefault="000F4874" w:rsidP="00FF6A46">
      <w:pPr>
        <w:tabs>
          <w:tab w:val="left" w:pos="493"/>
        </w:tabs>
        <w:jc w:val="both"/>
        <w:rPr>
          <w:spacing w:val="8"/>
          <w:sz w:val="26"/>
          <w:szCs w:val="26"/>
        </w:rPr>
      </w:pPr>
    </w:p>
    <w:p w:rsidR="000F4874" w:rsidRDefault="000F4874">
      <w:pPr>
        <w:spacing w:after="200" w:line="276" w:lineRule="auto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br w:type="page"/>
      </w:r>
    </w:p>
    <w:tbl>
      <w:tblPr>
        <w:tblW w:w="10490" w:type="dxa"/>
        <w:tblInd w:w="-459" w:type="dxa"/>
        <w:tblLook w:val="04A0" w:firstRow="1" w:lastRow="0" w:firstColumn="1" w:lastColumn="0" w:noHBand="0" w:noVBand="1"/>
      </w:tblPr>
      <w:tblGrid>
        <w:gridCol w:w="4480"/>
        <w:gridCol w:w="734"/>
        <w:gridCol w:w="640"/>
        <w:gridCol w:w="820"/>
        <w:gridCol w:w="1351"/>
        <w:gridCol w:w="760"/>
        <w:gridCol w:w="1705"/>
      </w:tblGrid>
      <w:tr w:rsidR="000F4874" w:rsidRPr="000F4874" w:rsidTr="000F4874">
        <w:trPr>
          <w:trHeight w:val="300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4874" w:rsidRPr="000F4874" w:rsidRDefault="000F4874" w:rsidP="000F4874">
            <w:pPr>
              <w:jc w:val="right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lastRenderedPageBreak/>
              <w:t>Приложение 3</w:t>
            </w:r>
          </w:p>
        </w:tc>
      </w:tr>
      <w:tr w:rsidR="000F4874" w:rsidRPr="000F4874" w:rsidTr="000F4874">
        <w:trPr>
          <w:trHeight w:val="300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4874" w:rsidRPr="000F4874" w:rsidRDefault="000F4874" w:rsidP="000F4874">
            <w:pPr>
              <w:jc w:val="right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к решению </w:t>
            </w:r>
            <w:proofErr w:type="spellStart"/>
            <w:r w:rsidRPr="000F4874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0F4874">
              <w:rPr>
                <w:rFonts w:ascii="Arial Cyr" w:hAnsi="Arial Cyr"/>
                <w:color w:val="000000"/>
              </w:rPr>
              <w:t xml:space="preserve"> городского Совета народных депутатов</w:t>
            </w:r>
          </w:p>
        </w:tc>
      </w:tr>
      <w:tr w:rsidR="000F4874" w:rsidRPr="000F4874" w:rsidTr="000F4874">
        <w:trPr>
          <w:trHeight w:val="645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4874" w:rsidRPr="000F4874" w:rsidRDefault="000F4874" w:rsidP="000F4874">
            <w:pPr>
              <w:jc w:val="right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"Об исполнении бюджета </w:t>
            </w:r>
            <w:proofErr w:type="spellStart"/>
            <w:r w:rsidRPr="000F4874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0F4874">
              <w:rPr>
                <w:rFonts w:ascii="Arial Cyr" w:hAnsi="Arial Cyr"/>
                <w:color w:val="000000"/>
              </w:rPr>
              <w:t xml:space="preserve"> городского поселения </w:t>
            </w:r>
            <w:proofErr w:type="spellStart"/>
            <w:r w:rsidRPr="000F4874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0F4874">
              <w:rPr>
                <w:rFonts w:ascii="Arial Cyr" w:hAnsi="Arial Cyr"/>
                <w:color w:val="000000"/>
              </w:rPr>
              <w:t xml:space="preserve"> муниципального района Брянской области за 2020 год"</w:t>
            </w:r>
          </w:p>
        </w:tc>
      </w:tr>
      <w:tr w:rsidR="000F4874" w:rsidRPr="000F4874" w:rsidTr="000F4874">
        <w:trPr>
          <w:trHeight w:val="855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 xml:space="preserve">Расходы бюджета </w:t>
            </w:r>
            <w:proofErr w:type="spellStart"/>
            <w:r w:rsidRPr="000F4874">
              <w:rPr>
                <w:rFonts w:ascii="Arial Cyr" w:hAnsi="Arial Cyr"/>
                <w:b/>
                <w:bCs/>
                <w:color w:val="000000"/>
              </w:rPr>
              <w:t>Карачевского</w:t>
            </w:r>
            <w:proofErr w:type="spellEnd"/>
            <w:r w:rsidRPr="000F4874">
              <w:rPr>
                <w:rFonts w:ascii="Arial Cyr" w:hAnsi="Arial Cyr"/>
                <w:b/>
                <w:bCs/>
                <w:color w:val="000000"/>
              </w:rPr>
              <w:t xml:space="preserve"> городского поселения </w:t>
            </w:r>
            <w:proofErr w:type="spellStart"/>
            <w:r w:rsidRPr="000F4874">
              <w:rPr>
                <w:rFonts w:ascii="Arial Cyr" w:hAnsi="Arial Cyr"/>
                <w:b/>
                <w:bCs/>
                <w:color w:val="000000"/>
              </w:rPr>
              <w:t>Карачевского</w:t>
            </w:r>
            <w:proofErr w:type="spellEnd"/>
            <w:r w:rsidRPr="000F4874">
              <w:rPr>
                <w:rFonts w:ascii="Arial Cyr" w:hAnsi="Arial Cyr"/>
                <w:b/>
                <w:bCs/>
                <w:color w:val="000000"/>
              </w:rPr>
              <w:t xml:space="preserve"> муниципального района Брянской области за 2020 год по ведомственной структуре расходов бюджета городского поселения</w:t>
            </w:r>
          </w:p>
        </w:tc>
      </w:tr>
      <w:tr w:rsidR="000F4874" w:rsidRPr="000F4874" w:rsidTr="000F4874">
        <w:trPr>
          <w:trHeight w:val="255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74" w:rsidRPr="000F4874" w:rsidRDefault="000F4874" w:rsidP="000F4874">
            <w:pPr>
              <w:jc w:val="right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(рублей)</w:t>
            </w:r>
          </w:p>
        </w:tc>
      </w:tr>
      <w:tr w:rsidR="000F4874" w:rsidRPr="000F4874" w:rsidTr="000F4874">
        <w:trPr>
          <w:trHeight w:val="525"/>
        </w:trPr>
        <w:tc>
          <w:tcPr>
            <w:tcW w:w="4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Наименование </w:t>
            </w:r>
          </w:p>
        </w:tc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ГРБС</w:t>
            </w:r>
          </w:p>
        </w:tc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proofErr w:type="spellStart"/>
            <w:r w:rsidRPr="000F4874">
              <w:rPr>
                <w:rFonts w:ascii="Arial Cyr" w:hAnsi="Arial Cyr"/>
                <w:color w:val="000000"/>
              </w:rPr>
              <w:t>Рз</w:t>
            </w:r>
            <w:proofErr w:type="spellEnd"/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proofErr w:type="spellStart"/>
            <w:proofErr w:type="gramStart"/>
            <w:r w:rsidRPr="000F4874">
              <w:rPr>
                <w:rFonts w:ascii="Arial Cyr" w:hAnsi="Arial Cyr"/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ЦСР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ВР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Кассовое исполнение за 2020 год</w:t>
            </w:r>
          </w:p>
        </w:tc>
      </w:tr>
      <w:tr w:rsidR="000F4874" w:rsidRPr="000F4874" w:rsidTr="000F4874">
        <w:trPr>
          <w:trHeight w:val="300"/>
        </w:trPr>
        <w:tc>
          <w:tcPr>
            <w:tcW w:w="4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</w:p>
        </w:tc>
      </w:tr>
      <w:tr w:rsidR="000F4874" w:rsidRPr="000F4874" w:rsidTr="000F4874">
        <w:trPr>
          <w:trHeight w:val="525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</w:t>
            </w:r>
            <w:proofErr w:type="spellStart"/>
            <w:r w:rsidRPr="000F4874">
              <w:rPr>
                <w:rFonts w:ascii="Arial Cyr" w:hAnsi="Arial Cyr"/>
                <w:color w:val="000000"/>
              </w:rPr>
              <w:t>Карачевский</w:t>
            </w:r>
            <w:proofErr w:type="spellEnd"/>
            <w:r w:rsidRPr="000F4874">
              <w:rPr>
                <w:rFonts w:ascii="Arial Cyr" w:hAnsi="Arial Cyr"/>
                <w:color w:val="000000"/>
              </w:rPr>
              <w:t xml:space="preserve"> городской Совет народных депутатов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569 484,00</w:t>
            </w:r>
          </w:p>
        </w:tc>
      </w:tr>
      <w:tr w:rsidR="000F4874" w:rsidRPr="000F4874" w:rsidTr="000F4874">
        <w:trPr>
          <w:trHeight w:val="4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569 484,00</w:t>
            </w:r>
          </w:p>
        </w:tc>
      </w:tr>
      <w:tr w:rsidR="000F4874" w:rsidRPr="000F4874" w:rsidTr="000F4874">
        <w:trPr>
          <w:trHeight w:val="10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569 484,00</w:t>
            </w:r>
          </w:p>
        </w:tc>
      </w:tr>
      <w:tr w:rsidR="000F4874" w:rsidRPr="000F4874" w:rsidTr="000F4874">
        <w:trPr>
          <w:trHeight w:val="70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569 484,00</w:t>
            </w:r>
          </w:p>
        </w:tc>
      </w:tr>
      <w:tr w:rsidR="000F4874" w:rsidRPr="000F4874" w:rsidTr="000F4874">
        <w:trPr>
          <w:trHeight w:val="153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379 513,73</w:t>
            </w:r>
          </w:p>
        </w:tc>
      </w:tr>
      <w:tr w:rsidR="000F4874" w:rsidRPr="000F4874" w:rsidTr="000F4874">
        <w:trPr>
          <w:trHeight w:val="5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120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379 513,73</w:t>
            </w:r>
          </w:p>
        </w:tc>
      </w:tr>
      <w:tr w:rsidR="000F4874" w:rsidRPr="000F4874" w:rsidTr="000F4874">
        <w:trPr>
          <w:trHeight w:val="79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189 970,27</w:t>
            </w:r>
          </w:p>
        </w:tc>
      </w:tr>
      <w:tr w:rsidR="000F4874" w:rsidRPr="000F4874" w:rsidTr="000F4874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189 970,27</w:t>
            </w:r>
          </w:p>
        </w:tc>
      </w:tr>
      <w:tr w:rsidR="000F4874" w:rsidRPr="000F4874" w:rsidTr="000F4874">
        <w:trPr>
          <w:trHeight w:val="54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Администрация </w:t>
            </w:r>
            <w:proofErr w:type="spellStart"/>
            <w:r w:rsidRPr="000F4874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0F4874">
              <w:rPr>
                <w:rFonts w:ascii="Arial Cyr" w:hAnsi="Arial Cyr"/>
                <w:color w:val="000000"/>
              </w:rPr>
              <w:t xml:space="preserve"> район</w:t>
            </w:r>
            <w:proofErr w:type="gramStart"/>
            <w:r w:rsidRPr="000F4874">
              <w:rPr>
                <w:rFonts w:ascii="Arial Cyr" w:hAnsi="Arial Cyr"/>
                <w:color w:val="000000"/>
              </w:rPr>
              <w:t>а(</w:t>
            </w:r>
            <w:proofErr w:type="gramEnd"/>
            <w:r w:rsidRPr="000F4874">
              <w:rPr>
                <w:rFonts w:ascii="Arial Cyr" w:hAnsi="Arial Cyr"/>
                <w:color w:val="000000"/>
              </w:rPr>
              <w:t>городское поселение)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139 752 609,84</w:t>
            </w:r>
          </w:p>
        </w:tc>
      </w:tr>
      <w:tr w:rsidR="000F4874" w:rsidRPr="000F4874" w:rsidTr="000F4874">
        <w:trPr>
          <w:trHeight w:val="42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3 155 431,40</w:t>
            </w:r>
          </w:p>
        </w:tc>
      </w:tr>
      <w:tr w:rsidR="000F4874" w:rsidRPr="000F4874" w:rsidTr="000F4874">
        <w:trPr>
          <w:trHeight w:val="46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3 155 431,40</w:t>
            </w:r>
          </w:p>
        </w:tc>
      </w:tr>
      <w:tr w:rsidR="000F4874" w:rsidRPr="000F4874" w:rsidTr="000F4874">
        <w:trPr>
          <w:trHeight w:val="73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5101112020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200,00</w:t>
            </w:r>
          </w:p>
        </w:tc>
      </w:tr>
      <w:tr w:rsidR="000F4874" w:rsidRPr="000F4874" w:rsidTr="000F4874">
        <w:trPr>
          <w:trHeight w:val="7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5101112020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200,00</w:t>
            </w:r>
          </w:p>
        </w:tc>
      </w:tr>
      <w:tr w:rsidR="000F4874" w:rsidRPr="000F4874" w:rsidTr="000F4874">
        <w:trPr>
          <w:trHeight w:val="79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5101112020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200,00</w:t>
            </w:r>
          </w:p>
        </w:tc>
      </w:tr>
      <w:tr w:rsidR="000F4874" w:rsidRPr="000F4874" w:rsidTr="000F4874">
        <w:trPr>
          <w:trHeight w:val="7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Многофункциональные центры предоставления государственных и муниципальных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263 979,31</w:t>
            </w:r>
          </w:p>
        </w:tc>
      </w:tr>
      <w:tr w:rsidR="000F4874" w:rsidRPr="000F4874" w:rsidTr="000F4874">
        <w:trPr>
          <w:trHeight w:val="7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263 979,31</w:t>
            </w:r>
          </w:p>
        </w:tc>
      </w:tr>
      <w:tr w:rsidR="000F4874" w:rsidRPr="000F4874" w:rsidTr="000F4874">
        <w:trPr>
          <w:trHeight w:val="79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263 979,31</w:t>
            </w:r>
          </w:p>
        </w:tc>
      </w:tr>
      <w:tr w:rsidR="000F4874" w:rsidRPr="000F4874" w:rsidTr="000F4874">
        <w:trPr>
          <w:trHeight w:val="8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152 542,28</w:t>
            </w:r>
          </w:p>
        </w:tc>
      </w:tr>
      <w:tr w:rsidR="000F4874" w:rsidRPr="000F4874" w:rsidTr="000F4874">
        <w:trPr>
          <w:trHeight w:val="8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152 542,28</w:t>
            </w:r>
          </w:p>
        </w:tc>
      </w:tr>
      <w:tr w:rsidR="000F4874" w:rsidRPr="000F4874" w:rsidTr="000F4874">
        <w:trPr>
          <w:trHeight w:val="8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152 542,28</w:t>
            </w:r>
          </w:p>
        </w:tc>
      </w:tr>
      <w:tr w:rsidR="000F4874" w:rsidRPr="000F4874" w:rsidTr="000F4874">
        <w:trPr>
          <w:trHeight w:val="103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542 354,81</w:t>
            </w:r>
          </w:p>
        </w:tc>
      </w:tr>
      <w:tr w:rsidR="000F4874" w:rsidRPr="000F4874" w:rsidTr="000F4874">
        <w:trPr>
          <w:trHeight w:val="8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532 354,81</w:t>
            </w:r>
          </w:p>
        </w:tc>
      </w:tr>
      <w:tr w:rsidR="000F4874" w:rsidRPr="000F4874" w:rsidTr="000F4874">
        <w:trPr>
          <w:trHeight w:val="8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532 354,81</w:t>
            </w:r>
          </w:p>
        </w:tc>
      </w:tr>
      <w:tr w:rsidR="000F4874" w:rsidRPr="000F4874" w:rsidTr="000F4874">
        <w:trPr>
          <w:trHeight w:val="40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10 000,00</w:t>
            </w:r>
          </w:p>
        </w:tc>
      </w:tr>
      <w:tr w:rsidR="000F4874" w:rsidRPr="000F4874" w:rsidTr="000F4874">
        <w:trPr>
          <w:trHeight w:val="49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10 000,00</w:t>
            </w:r>
          </w:p>
        </w:tc>
      </w:tr>
      <w:tr w:rsidR="000F4874" w:rsidRPr="000F4874" w:rsidTr="000F4874">
        <w:trPr>
          <w:trHeight w:val="88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Оказание поддержки социально ориентированным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5101182540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80 000,00</w:t>
            </w:r>
          </w:p>
        </w:tc>
      </w:tr>
      <w:tr w:rsidR="000F4874" w:rsidRPr="000F4874" w:rsidTr="000F4874">
        <w:trPr>
          <w:trHeight w:val="76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5101182540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600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80 000,00</w:t>
            </w:r>
          </w:p>
        </w:tc>
      </w:tr>
      <w:tr w:rsidR="000F4874" w:rsidRPr="000F4874" w:rsidTr="000F4874">
        <w:trPr>
          <w:trHeight w:val="76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5101182540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630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80 000,00</w:t>
            </w:r>
          </w:p>
        </w:tc>
      </w:tr>
      <w:tr w:rsidR="000F4874" w:rsidRPr="000F4874" w:rsidTr="000F4874">
        <w:trPr>
          <w:trHeight w:val="5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Уплата налогов, сборов и иных обязательных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5101183360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2 116 355,00</w:t>
            </w:r>
          </w:p>
        </w:tc>
      </w:tr>
      <w:tr w:rsidR="000F4874" w:rsidRPr="000F4874" w:rsidTr="000F4874">
        <w:trPr>
          <w:trHeight w:val="4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5101183360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2 116 355,00</w:t>
            </w:r>
          </w:p>
        </w:tc>
      </w:tr>
      <w:tr w:rsidR="000F4874" w:rsidRPr="000F4874" w:rsidTr="000F4874">
        <w:trPr>
          <w:trHeight w:val="4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5101183360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2 116 355,00</w:t>
            </w:r>
          </w:p>
        </w:tc>
      </w:tr>
      <w:tr w:rsidR="000F4874" w:rsidRPr="000F4874" w:rsidTr="000F4874">
        <w:trPr>
          <w:trHeight w:val="61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219 936,27</w:t>
            </w:r>
          </w:p>
        </w:tc>
      </w:tr>
      <w:tr w:rsidR="000F4874" w:rsidRPr="000F4874" w:rsidTr="000F4874">
        <w:trPr>
          <w:trHeight w:val="7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219 936,27</w:t>
            </w:r>
          </w:p>
        </w:tc>
      </w:tr>
      <w:tr w:rsidR="000F4874" w:rsidRPr="000F4874" w:rsidTr="000F4874">
        <w:trPr>
          <w:trHeight w:val="76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Мероприятия по обеспечению функционирования комплекса "Безопасный город"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219 936,27</w:t>
            </w:r>
          </w:p>
        </w:tc>
      </w:tr>
      <w:tr w:rsidR="000F4874" w:rsidRPr="000F4874" w:rsidTr="000F4874">
        <w:trPr>
          <w:trHeight w:val="76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219 936,27</w:t>
            </w:r>
          </w:p>
        </w:tc>
      </w:tr>
      <w:tr w:rsidR="000F4874" w:rsidRPr="000F4874" w:rsidTr="000F4874">
        <w:trPr>
          <w:trHeight w:val="76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219 936,27</w:t>
            </w:r>
          </w:p>
        </w:tc>
      </w:tr>
      <w:tr w:rsidR="000F4874" w:rsidRPr="000F4874" w:rsidTr="000F4874">
        <w:trPr>
          <w:trHeight w:val="42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НАЦИОНАЛЬНАЯ ЭКОНОМИКА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42 572 411,69</w:t>
            </w:r>
          </w:p>
        </w:tc>
      </w:tr>
      <w:tr w:rsidR="000F4874" w:rsidRPr="000F4874" w:rsidTr="000F4874">
        <w:trPr>
          <w:trHeight w:val="4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lastRenderedPageBreak/>
              <w:t xml:space="preserve">      Сельское хозяйство и рыболовство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89 830,40</w:t>
            </w:r>
          </w:p>
        </w:tc>
      </w:tr>
      <w:tr w:rsidR="000F4874" w:rsidRPr="000F4874" w:rsidTr="000F4874">
        <w:trPr>
          <w:trHeight w:val="211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Мероприятия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5101383350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89 830,40</w:t>
            </w:r>
          </w:p>
        </w:tc>
      </w:tr>
      <w:tr w:rsidR="000F4874" w:rsidRPr="000F4874" w:rsidTr="000F4874">
        <w:trPr>
          <w:trHeight w:val="7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5101383350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89 830,40</w:t>
            </w:r>
          </w:p>
        </w:tc>
      </w:tr>
      <w:tr w:rsidR="000F4874" w:rsidRPr="000F4874" w:rsidTr="000F4874">
        <w:trPr>
          <w:trHeight w:val="7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5101383350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89 830,40</w:t>
            </w:r>
          </w:p>
        </w:tc>
      </w:tr>
      <w:tr w:rsidR="000F4874" w:rsidRPr="000F4874" w:rsidTr="000F4874">
        <w:trPr>
          <w:trHeight w:val="43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Водное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212 420,00</w:t>
            </w:r>
          </w:p>
        </w:tc>
      </w:tr>
      <w:tr w:rsidR="000F4874" w:rsidRPr="000F4874" w:rsidTr="000F4874">
        <w:trPr>
          <w:trHeight w:val="8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212 420,00</w:t>
            </w:r>
          </w:p>
        </w:tc>
      </w:tr>
      <w:tr w:rsidR="000F4874" w:rsidRPr="000F4874" w:rsidTr="000F4874">
        <w:trPr>
          <w:trHeight w:val="79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208 920,00</w:t>
            </w:r>
          </w:p>
        </w:tc>
      </w:tr>
      <w:tr w:rsidR="000F4874" w:rsidRPr="000F4874" w:rsidTr="000F4874">
        <w:trPr>
          <w:trHeight w:val="79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208 920,00</w:t>
            </w:r>
          </w:p>
        </w:tc>
      </w:tr>
      <w:tr w:rsidR="000F4874" w:rsidRPr="000F4874" w:rsidTr="000F4874">
        <w:trPr>
          <w:trHeight w:val="4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3 500,00</w:t>
            </w:r>
          </w:p>
        </w:tc>
      </w:tr>
      <w:tr w:rsidR="000F4874" w:rsidRPr="000F4874" w:rsidTr="000F4874">
        <w:trPr>
          <w:trHeight w:val="4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3 500,00</w:t>
            </w:r>
          </w:p>
        </w:tc>
      </w:tr>
      <w:tr w:rsidR="000F4874" w:rsidRPr="000F4874" w:rsidTr="000F4874">
        <w:trPr>
          <w:trHeight w:val="49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Транспорт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1 698 702,30</w:t>
            </w:r>
          </w:p>
        </w:tc>
      </w:tr>
      <w:tr w:rsidR="000F4874" w:rsidRPr="000F4874" w:rsidTr="000F4874">
        <w:trPr>
          <w:trHeight w:val="17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1 698 702,30</w:t>
            </w:r>
          </w:p>
        </w:tc>
      </w:tr>
      <w:tr w:rsidR="000F4874" w:rsidRPr="000F4874" w:rsidTr="000F4874">
        <w:trPr>
          <w:trHeight w:val="43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1 698 702,30</w:t>
            </w:r>
          </w:p>
        </w:tc>
      </w:tr>
      <w:tr w:rsidR="000F4874" w:rsidRPr="000F4874" w:rsidTr="000F4874">
        <w:trPr>
          <w:trHeight w:val="133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1 698 702,30</w:t>
            </w:r>
          </w:p>
        </w:tc>
      </w:tr>
      <w:tr w:rsidR="000F4874" w:rsidRPr="000F4874" w:rsidTr="000F4874">
        <w:trPr>
          <w:trHeight w:val="46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Дорожное хозяйство (дорожные фонды)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40 571 458,99</w:t>
            </w:r>
          </w:p>
        </w:tc>
      </w:tr>
      <w:tr w:rsidR="000F4874" w:rsidRPr="000F4874" w:rsidTr="000F4874">
        <w:trPr>
          <w:trHeight w:val="8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19 201 679,21</w:t>
            </w:r>
          </w:p>
        </w:tc>
      </w:tr>
      <w:tr w:rsidR="000F4874" w:rsidRPr="000F4874" w:rsidTr="000F4874">
        <w:trPr>
          <w:trHeight w:val="8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19 201 679,21</w:t>
            </w:r>
          </w:p>
        </w:tc>
      </w:tr>
      <w:tr w:rsidR="000F4874" w:rsidRPr="000F4874" w:rsidTr="000F4874">
        <w:trPr>
          <w:trHeight w:val="8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19 201 679,21</w:t>
            </w:r>
          </w:p>
        </w:tc>
      </w:tr>
      <w:tr w:rsidR="000F4874" w:rsidRPr="000F4874" w:rsidTr="000F4874">
        <w:trPr>
          <w:trHeight w:val="79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21 369 779,78</w:t>
            </w:r>
          </w:p>
        </w:tc>
      </w:tr>
      <w:tr w:rsidR="000F4874" w:rsidRPr="000F4874" w:rsidTr="000F4874">
        <w:trPr>
          <w:trHeight w:val="79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21 369 779,78</w:t>
            </w:r>
          </w:p>
        </w:tc>
      </w:tr>
      <w:tr w:rsidR="000F4874" w:rsidRPr="000F4874" w:rsidTr="000F4874">
        <w:trPr>
          <w:trHeight w:val="79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21 369 779,78</w:t>
            </w:r>
          </w:p>
        </w:tc>
      </w:tr>
      <w:tr w:rsidR="000F4874" w:rsidRPr="000F4874" w:rsidTr="000F4874">
        <w:trPr>
          <w:trHeight w:val="43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ЖИЛИЩНО-КОММУНАЛЬНОЕ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46 950 516,50</w:t>
            </w:r>
          </w:p>
        </w:tc>
      </w:tr>
      <w:tr w:rsidR="000F4874" w:rsidRPr="000F4874" w:rsidTr="000F4874">
        <w:trPr>
          <w:trHeight w:val="43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Жилищное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529 321,87</w:t>
            </w:r>
          </w:p>
        </w:tc>
      </w:tr>
      <w:tr w:rsidR="000F4874" w:rsidRPr="000F4874" w:rsidTr="000F4874">
        <w:trPr>
          <w:trHeight w:val="43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Мероприятия в сфере жилищного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344 293,51</w:t>
            </w:r>
          </w:p>
        </w:tc>
      </w:tr>
      <w:tr w:rsidR="000F4874" w:rsidRPr="000F4874" w:rsidTr="000F4874">
        <w:trPr>
          <w:trHeight w:val="8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344 293,51</w:t>
            </w:r>
          </w:p>
        </w:tc>
      </w:tr>
      <w:tr w:rsidR="000F4874" w:rsidRPr="000F4874" w:rsidTr="000F4874">
        <w:trPr>
          <w:trHeight w:val="8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344 293,51</w:t>
            </w:r>
          </w:p>
        </w:tc>
      </w:tr>
      <w:tr w:rsidR="000F4874" w:rsidRPr="000F4874" w:rsidTr="000F4874">
        <w:trPr>
          <w:trHeight w:val="133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185 028,36</w:t>
            </w:r>
          </w:p>
        </w:tc>
      </w:tr>
      <w:tr w:rsidR="000F4874" w:rsidRPr="000F4874" w:rsidTr="000F4874">
        <w:trPr>
          <w:trHeight w:val="8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185 028,36</w:t>
            </w:r>
          </w:p>
        </w:tc>
      </w:tr>
      <w:tr w:rsidR="000F4874" w:rsidRPr="000F4874" w:rsidTr="000F4874">
        <w:trPr>
          <w:trHeight w:val="8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185 028,36</w:t>
            </w:r>
          </w:p>
        </w:tc>
      </w:tr>
      <w:tr w:rsidR="000F4874" w:rsidRPr="000F4874" w:rsidTr="000F4874">
        <w:trPr>
          <w:trHeight w:val="153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Обеспечение устойчивого сокращения непригодного для проживания жилищного фонда (за счет средств государственной корпорации "Фонд содействия реформированию жилищно-коммунального хозяйства")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550F367483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0,00</w:t>
            </w:r>
          </w:p>
        </w:tc>
      </w:tr>
      <w:tr w:rsidR="000F4874" w:rsidRPr="000F4874" w:rsidTr="000F4874">
        <w:trPr>
          <w:trHeight w:val="43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550F367483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0,00</w:t>
            </w:r>
          </w:p>
        </w:tc>
      </w:tr>
      <w:tr w:rsidR="000F4874" w:rsidRPr="000F4874" w:rsidTr="000F4874">
        <w:trPr>
          <w:trHeight w:val="43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550F367483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</w:tr>
      <w:tr w:rsidR="000F4874" w:rsidRPr="000F4874" w:rsidTr="000F4874">
        <w:trPr>
          <w:trHeight w:val="9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Обеспечение устойчивого сокращения непригодного для проживания жилищного фонда (за счет средств областного бюджета)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550F367484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0,00</w:t>
            </w:r>
          </w:p>
        </w:tc>
      </w:tr>
      <w:tr w:rsidR="000F4874" w:rsidRPr="000F4874" w:rsidTr="000F4874">
        <w:trPr>
          <w:trHeight w:val="40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550F367484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0,00</w:t>
            </w:r>
          </w:p>
        </w:tc>
      </w:tr>
      <w:tr w:rsidR="000F4874" w:rsidRPr="000F4874" w:rsidTr="000F4874">
        <w:trPr>
          <w:trHeight w:val="40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550F367484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</w:tr>
      <w:tr w:rsidR="000F4874" w:rsidRPr="000F4874" w:rsidTr="000F4874">
        <w:trPr>
          <w:trHeight w:val="40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9 436 058,12</w:t>
            </w:r>
          </w:p>
        </w:tc>
      </w:tr>
      <w:tr w:rsidR="000F4874" w:rsidRPr="000F4874" w:rsidTr="000F4874">
        <w:trPr>
          <w:trHeight w:val="76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648 662,14</w:t>
            </w:r>
          </w:p>
        </w:tc>
      </w:tr>
      <w:tr w:rsidR="000F4874" w:rsidRPr="000F4874" w:rsidTr="000F4874">
        <w:trPr>
          <w:trHeight w:val="76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648 662,14</w:t>
            </w:r>
          </w:p>
        </w:tc>
      </w:tr>
      <w:tr w:rsidR="000F4874" w:rsidRPr="000F4874" w:rsidTr="000F4874">
        <w:trPr>
          <w:trHeight w:val="42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648 662,14</w:t>
            </w:r>
          </w:p>
        </w:tc>
      </w:tr>
      <w:tr w:rsidR="000F4874" w:rsidRPr="000F4874" w:rsidTr="000F4874">
        <w:trPr>
          <w:trHeight w:val="5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Мероприятия в сфере 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6 787 395,98</w:t>
            </w:r>
          </w:p>
        </w:tc>
      </w:tr>
      <w:tr w:rsidR="000F4874" w:rsidRPr="000F4874" w:rsidTr="000F4874">
        <w:trPr>
          <w:trHeight w:val="7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3 438 972,78</w:t>
            </w:r>
          </w:p>
        </w:tc>
      </w:tr>
      <w:tr w:rsidR="000F4874" w:rsidRPr="000F4874" w:rsidTr="000F4874">
        <w:trPr>
          <w:trHeight w:val="7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3 438 972,78</w:t>
            </w:r>
          </w:p>
        </w:tc>
      </w:tr>
      <w:tr w:rsidR="000F4874" w:rsidRPr="000F4874" w:rsidTr="000F4874">
        <w:trPr>
          <w:trHeight w:val="7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3 348 423,20</w:t>
            </w:r>
          </w:p>
        </w:tc>
      </w:tr>
      <w:tr w:rsidR="000F4874" w:rsidRPr="000F4874" w:rsidTr="000F4874">
        <w:trPr>
          <w:trHeight w:val="42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3 348 423,20</w:t>
            </w:r>
          </w:p>
        </w:tc>
      </w:tr>
      <w:tr w:rsidR="000F4874" w:rsidRPr="000F4874" w:rsidTr="000F4874">
        <w:trPr>
          <w:trHeight w:val="186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электро-, тепл</w:t>
            </w:r>
            <w:proofErr w:type="gramStart"/>
            <w:r w:rsidRPr="000F4874">
              <w:rPr>
                <w:rFonts w:ascii="Arial Cyr" w:hAnsi="Arial Cyr"/>
                <w:color w:val="000000"/>
              </w:rPr>
              <w:t>о-</w:t>
            </w:r>
            <w:proofErr w:type="gramEnd"/>
            <w:r w:rsidRPr="000F4874">
              <w:rPr>
                <w:rFonts w:ascii="Arial Cyr" w:hAnsi="Arial Cyr"/>
                <w:color w:val="000000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2 000 000,00</w:t>
            </w:r>
          </w:p>
        </w:tc>
      </w:tr>
      <w:tr w:rsidR="000F4874" w:rsidRPr="000F4874" w:rsidTr="000F4874">
        <w:trPr>
          <w:trHeight w:val="4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2 000 000,00</w:t>
            </w:r>
          </w:p>
        </w:tc>
      </w:tr>
      <w:tr w:rsidR="000F4874" w:rsidRPr="000F4874" w:rsidTr="000F4874">
        <w:trPr>
          <w:trHeight w:val="132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2 000 000,00</w:t>
            </w:r>
          </w:p>
        </w:tc>
      </w:tr>
      <w:tr w:rsidR="000F4874" w:rsidRPr="000F4874" w:rsidTr="000F4874">
        <w:trPr>
          <w:trHeight w:val="4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Благоустройство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35 618 659,84</w:t>
            </w:r>
          </w:p>
        </w:tc>
      </w:tr>
      <w:tr w:rsidR="000F4874" w:rsidRPr="000F4874" w:rsidTr="000F4874">
        <w:trPr>
          <w:trHeight w:val="4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Организация и обеспечение освещения улиц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10 254 232,50</w:t>
            </w:r>
          </w:p>
        </w:tc>
      </w:tr>
      <w:tr w:rsidR="000F4874" w:rsidRPr="000F4874" w:rsidTr="000F4874">
        <w:trPr>
          <w:trHeight w:val="84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10 254 232,50</w:t>
            </w:r>
          </w:p>
        </w:tc>
      </w:tr>
      <w:tr w:rsidR="000F4874" w:rsidRPr="000F4874" w:rsidTr="000F4874">
        <w:trPr>
          <w:trHeight w:val="84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10 254 232,50</w:t>
            </w:r>
          </w:p>
        </w:tc>
      </w:tr>
      <w:tr w:rsidR="000F4874" w:rsidRPr="000F4874" w:rsidTr="000F4874">
        <w:trPr>
          <w:trHeight w:val="42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Озеленение территории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1 101 933,46</w:t>
            </w:r>
          </w:p>
        </w:tc>
      </w:tr>
      <w:tr w:rsidR="000F4874" w:rsidRPr="000F4874" w:rsidTr="000F4874">
        <w:trPr>
          <w:trHeight w:val="84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1 101 933,46</w:t>
            </w:r>
          </w:p>
        </w:tc>
      </w:tr>
      <w:tr w:rsidR="000F4874" w:rsidRPr="000F4874" w:rsidTr="000F4874">
        <w:trPr>
          <w:trHeight w:val="84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1 101 933,46</w:t>
            </w:r>
          </w:p>
        </w:tc>
      </w:tr>
      <w:tr w:rsidR="000F4874" w:rsidRPr="000F4874" w:rsidTr="000F4874">
        <w:trPr>
          <w:trHeight w:val="5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Организация и содержание мест захоронения (кладбищ)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1 783 235,27</w:t>
            </w:r>
          </w:p>
        </w:tc>
      </w:tr>
      <w:tr w:rsidR="000F4874" w:rsidRPr="000F4874" w:rsidTr="000F4874">
        <w:trPr>
          <w:trHeight w:val="84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1 783 235,27</w:t>
            </w:r>
          </w:p>
        </w:tc>
      </w:tr>
      <w:tr w:rsidR="000F4874" w:rsidRPr="000F4874" w:rsidTr="000F4874">
        <w:trPr>
          <w:trHeight w:val="84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1 783 235,27</w:t>
            </w:r>
          </w:p>
        </w:tc>
      </w:tr>
      <w:tr w:rsidR="000F4874" w:rsidRPr="000F4874" w:rsidTr="000F4874">
        <w:trPr>
          <w:trHeight w:val="49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Мероприятия по благоустройству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10 118 653,74</w:t>
            </w:r>
          </w:p>
        </w:tc>
      </w:tr>
      <w:tr w:rsidR="000F4874" w:rsidRPr="000F4874" w:rsidTr="000F4874">
        <w:trPr>
          <w:trHeight w:val="7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10 118 653,74</w:t>
            </w:r>
          </w:p>
        </w:tc>
      </w:tr>
      <w:tr w:rsidR="000F4874" w:rsidRPr="000F4874" w:rsidTr="000F4874">
        <w:trPr>
          <w:trHeight w:val="7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10 118 653,74</w:t>
            </w:r>
          </w:p>
        </w:tc>
      </w:tr>
      <w:tr w:rsidR="000F4874" w:rsidRPr="000F4874" w:rsidTr="000F4874">
        <w:trPr>
          <w:trHeight w:val="6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Мероприятия по формированию современной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295 181,00</w:t>
            </w:r>
          </w:p>
        </w:tc>
      </w:tr>
      <w:tr w:rsidR="000F4874" w:rsidRPr="000F4874" w:rsidTr="000F4874">
        <w:trPr>
          <w:trHeight w:val="7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295 181,00</w:t>
            </w:r>
          </w:p>
        </w:tc>
      </w:tr>
      <w:tr w:rsidR="000F4874" w:rsidRPr="000F4874" w:rsidTr="000F4874">
        <w:trPr>
          <w:trHeight w:val="7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295 181,00</w:t>
            </w:r>
          </w:p>
        </w:tc>
      </w:tr>
      <w:tr w:rsidR="000F4874" w:rsidRPr="000F4874" w:rsidTr="000F4874">
        <w:trPr>
          <w:trHeight w:val="7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Реализация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51014L2990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370 820,28</w:t>
            </w:r>
          </w:p>
        </w:tc>
      </w:tr>
      <w:tr w:rsidR="000F4874" w:rsidRPr="000F4874" w:rsidTr="000F4874">
        <w:trPr>
          <w:trHeight w:val="7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51014L2990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370 820,28</w:t>
            </w:r>
          </w:p>
        </w:tc>
      </w:tr>
      <w:tr w:rsidR="000F4874" w:rsidRPr="000F4874" w:rsidTr="000F4874">
        <w:trPr>
          <w:trHeight w:val="7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51014L2990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370 820,28</w:t>
            </w:r>
          </w:p>
        </w:tc>
      </w:tr>
      <w:tr w:rsidR="000F4874" w:rsidRPr="000F4874" w:rsidTr="000F4874">
        <w:trPr>
          <w:trHeight w:val="7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Реализация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51014L299F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29 467,12</w:t>
            </w:r>
          </w:p>
        </w:tc>
      </w:tr>
      <w:tr w:rsidR="000F4874" w:rsidRPr="000F4874" w:rsidTr="000F4874">
        <w:trPr>
          <w:trHeight w:val="7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51014L299F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29 467,12</w:t>
            </w:r>
          </w:p>
        </w:tc>
      </w:tr>
      <w:tr w:rsidR="000F4874" w:rsidRPr="000F4874" w:rsidTr="000F4874">
        <w:trPr>
          <w:trHeight w:val="7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51014L299F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29 467,12</w:t>
            </w:r>
          </w:p>
        </w:tc>
      </w:tr>
      <w:tr w:rsidR="000F4874" w:rsidRPr="000F4874" w:rsidTr="000F4874">
        <w:trPr>
          <w:trHeight w:val="5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Реализация программ (проектов) </w:t>
            </w:r>
            <w:proofErr w:type="gramStart"/>
            <w:r w:rsidRPr="000F4874">
              <w:rPr>
                <w:rFonts w:ascii="Arial Cyr" w:hAnsi="Arial Cyr"/>
                <w:color w:val="000000"/>
              </w:rPr>
              <w:t>инициативного</w:t>
            </w:r>
            <w:proofErr w:type="gramEnd"/>
            <w:r w:rsidRPr="000F4874">
              <w:rPr>
                <w:rFonts w:ascii="Arial Cyr" w:hAnsi="Arial Cyr"/>
                <w:color w:val="000000"/>
              </w:rPr>
              <w:t xml:space="preserve"> бюджетирования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51014S5870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2 785 542,00</w:t>
            </w:r>
          </w:p>
        </w:tc>
      </w:tr>
      <w:tr w:rsidR="000F4874" w:rsidRPr="000F4874" w:rsidTr="000F4874">
        <w:trPr>
          <w:trHeight w:val="79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51014S5870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2 785 542,00</w:t>
            </w:r>
          </w:p>
        </w:tc>
      </w:tr>
      <w:tr w:rsidR="000F4874" w:rsidRPr="000F4874" w:rsidTr="000F4874">
        <w:trPr>
          <w:trHeight w:val="79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51014S5870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2 785 542,00</w:t>
            </w:r>
          </w:p>
        </w:tc>
      </w:tr>
      <w:tr w:rsidR="000F4874" w:rsidRPr="000F4874" w:rsidTr="000F4874">
        <w:trPr>
          <w:trHeight w:val="6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Реализация программ формирования современной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520F255550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8 879 594,47</w:t>
            </w:r>
          </w:p>
        </w:tc>
      </w:tr>
      <w:tr w:rsidR="000F4874" w:rsidRPr="000F4874" w:rsidTr="000F4874">
        <w:trPr>
          <w:trHeight w:val="79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520F255550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8 879 594,47</w:t>
            </w:r>
          </w:p>
        </w:tc>
      </w:tr>
      <w:tr w:rsidR="000F4874" w:rsidRPr="000F4874" w:rsidTr="000F4874">
        <w:trPr>
          <w:trHeight w:val="79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520F255550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8 879 594,47</w:t>
            </w:r>
          </w:p>
        </w:tc>
      </w:tr>
      <w:tr w:rsidR="000F4874" w:rsidRPr="000F4874" w:rsidTr="000F4874">
        <w:trPr>
          <w:trHeight w:val="54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1 366 476,67</w:t>
            </w:r>
          </w:p>
        </w:tc>
      </w:tr>
      <w:tr w:rsidR="000F4874" w:rsidRPr="000F4874" w:rsidTr="000F4874">
        <w:trPr>
          <w:trHeight w:val="79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1 366 476,67</w:t>
            </w:r>
          </w:p>
        </w:tc>
      </w:tr>
      <w:tr w:rsidR="000F4874" w:rsidRPr="000F4874" w:rsidTr="000F4874">
        <w:trPr>
          <w:trHeight w:val="79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1 366 476,67</w:t>
            </w:r>
          </w:p>
        </w:tc>
      </w:tr>
      <w:tr w:rsidR="000F4874" w:rsidRPr="000F4874" w:rsidTr="000F4874">
        <w:trPr>
          <w:trHeight w:val="40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1 366 476,67</w:t>
            </w:r>
          </w:p>
        </w:tc>
      </w:tr>
      <w:tr w:rsidR="000F4874" w:rsidRPr="000F4874" w:rsidTr="000F4874">
        <w:trPr>
          <w:trHeight w:val="46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ОХРАНА ОКРУЖАЮЩЕЙ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141 081,00</w:t>
            </w:r>
          </w:p>
        </w:tc>
      </w:tr>
      <w:tr w:rsidR="000F4874" w:rsidRPr="000F4874" w:rsidTr="000F4874">
        <w:trPr>
          <w:trHeight w:val="6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Другие вопросы в области охраны окружающей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141 081,00</w:t>
            </w:r>
          </w:p>
        </w:tc>
      </w:tr>
      <w:tr w:rsidR="000F4874" w:rsidRPr="000F4874" w:rsidTr="000F4874">
        <w:trPr>
          <w:trHeight w:val="6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Мероприятия в сфере охраны окружающей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5101883280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141 081,00</w:t>
            </w:r>
          </w:p>
        </w:tc>
      </w:tr>
      <w:tr w:rsidR="000F4874" w:rsidRPr="000F4874" w:rsidTr="000F4874">
        <w:trPr>
          <w:trHeight w:val="5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5101883280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141 081,00</w:t>
            </w:r>
          </w:p>
        </w:tc>
      </w:tr>
      <w:tr w:rsidR="000F4874" w:rsidRPr="000F4874" w:rsidTr="000F4874">
        <w:trPr>
          <w:trHeight w:val="5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5101883280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141 081,00</w:t>
            </w:r>
          </w:p>
        </w:tc>
      </w:tr>
      <w:tr w:rsidR="000F4874" w:rsidRPr="000F4874" w:rsidTr="000F4874">
        <w:trPr>
          <w:trHeight w:val="5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lastRenderedPageBreak/>
              <w:t xml:space="preserve">    КУЛЬТУРА, КИНЕМАТОГРАФИЯ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4 302 783,27</w:t>
            </w:r>
          </w:p>
        </w:tc>
      </w:tr>
      <w:tr w:rsidR="000F4874" w:rsidRPr="000F4874" w:rsidTr="000F4874">
        <w:trPr>
          <w:trHeight w:val="5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4 302 783,27</w:t>
            </w:r>
          </w:p>
        </w:tc>
      </w:tr>
      <w:tr w:rsidR="000F4874" w:rsidRPr="000F4874" w:rsidTr="000F4874">
        <w:trPr>
          <w:trHeight w:val="178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Реализация переданных полномочий </w:t>
            </w:r>
            <w:proofErr w:type="gramStart"/>
            <w:r w:rsidRPr="000F4874">
              <w:rPr>
                <w:rFonts w:ascii="Arial Cyr" w:hAnsi="Arial Cyr"/>
                <w:color w:val="00000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0F4874">
              <w:rPr>
                <w:rFonts w:ascii="Arial Cyr" w:hAnsi="Arial Cyr"/>
                <w:color w:val="000000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2 463 241,52</w:t>
            </w:r>
          </w:p>
        </w:tc>
      </w:tr>
      <w:tr w:rsidR="000F4874" w:rsidRPr="000F4874" w:rsidTr="000F4874">
        <w:trPr>
          <w:trHeight w:val="49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2 463 241,52</w:t>
            </w:r>
          </w:p>
        </w:tc>
      </w:tr>
      <w:tr w:rsidR="000F4874" w:rsidRPr="000F4874" w:rsidTr="000F4874">
        <w:trPr>
          <w:trHeight w:val="49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2 463 241,52</w:t>
            </w:r>
          </w:p>
        </w:tc>
      </w:tr>
      <w:tr w:rsidR="000F4874" w:rsidRPr="000F4874" w:rsidTr="000F4874">
        <w:trPr>
          <w:trHeight w:val="189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1 839 541,75</w:t>
            </w:r>
          </w:p>
        </w:tc>
      </w:tr>
      <w:tr w:rsidR="000F4874" w:rsidRPr="000F4874" w:rsidTr="000F4874">
        <w:trPr>
          <w:trHeight w:val="5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1 839 541,75</w:t>
            </w:r>
          </w:p>
        </w:tc>
      </w:tr>
      <w:tr w:rsidR="000F4874" w:rsidRPr="000F4874" w:rsidTr="000F4874">
        <w:trPr>
          <w:trHeight w:val="5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1 839 541,75</w:t>
            </w:r>
          </w:p>
        </w:tc>
      </w:tr>
      <w:tr w:rsidR="000F4874" w:rsidRPr="000F4874" w:rsidTr="000F4874">
        <w:trPr>
          <w:trHeight w:val="5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СОЦИАЛЬНАЯ ПОЛИТИКА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1 764 489,12</w:t>
            </w:r>
          </w:p>
        </w:tc>
      </w:tr>
      <w:tr w:rsidR="000F4874" w:rsidRPr="000F4874" w:rsidTr="000F4874">
        <w:trPr>
          <w:trHeight w:val="5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Пенсионное обеспечение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582 726,75</w:t>
            </w:r>
          </w:p>
        </w:tc>
      </w:tr>
      <w:tr w:rsidR="000F4874" w:rsidRPr="000F4874" w:rsidTr="000F4874">
        <w:trPr>
          <w:trHeight w:val="5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Выплата муниципальных пенсий (доплат к государственным пенсиям)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582 726,75</w:t>
            </w:r>
          </w:p>
        </w:tc>
      </w:tr>
      <w:tr w:rsidR="000F4874" w:rsidRPr="000F4874" w:rsidTr="000F4874">
        <w:trPr>
          <w:trHeight w:val="5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582 726,75</w:t>
            </w:r>
          </w:p>
        </w:tc>
      </w:tr>
      <w:tr w:rsidR="000F4874" w:rsidRPr="000F4874" w:rsidTr="000F4874">
        <w:trPr>
          <w:trHeight w:val="5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582 726,75</w:t>
            </w:r>
          </w:p>
        </w:tc>
      </w:tr>
      <w:tr w:rsidR="000F4874" w:rsidRPr="000F4874" w:rsidTr="000F4874">
        <w:trPr>
          <w:trHeight w:val="5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Социальное обеспечение населения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135 800,00</w:t>
            </w:r>
          </w:p>
        </w:tc>
      </w:tr>
      <w:tr w:rsidR="000F4874" w:rsidRPr="000F4874" w:rsidTr="000F4874">
        <w:trPr>
          <w:trHeight w:val="58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135 800,00</w:t>
            </w:r>
          </w:p>
        </w:tc>
      </w:tr>
      <w:tr w:rsidR="000F4874" w:rsidRPr="000F4874" w:rsidTr="000F4874">
        <w:trPr>
          <w:trHeight w:val="58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135 800,00</w:t>
            </w:r>
          </w:p>
        </w:tc>
      </w:tr>
      <w:tr w:rsidR="000F4874" w:rsidRPr="000F4874" w:rsidTr="000F4874">
        <w:trPr>
          <w:trHeight w:val="58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135 800,00</w:t>
            </w:r>
          </w:p>
        </w:tc>
      </w:tr>
      <w:tr w:rsidR="000F4874" w:rsidRPr="000F4874" w:rsidTr="000F4874">
        <w:trPr>
          <w:trHeight w:val="43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Охрана семьи и детства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845 962,37</w:t>
            </w:r>
          </w:p>
        </w:tc>
      </w:tr>
      <w:tr w:rsidR="000F4874" w:rsidRPr="000F4874" w:rsidTr="000F4874">
        <w:trPr>
          <w:trHeight w:val="16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Реализация переданных полномочий </w:t>
            </w:r>
            <w:proofErr w:type="gramStart"/>
            <w:r w:rsidRPr="000F4874">
              <w:rPr>
                <w:rFonts w:ascii="Arial Cyr" w:hAnsi="Arial Cyr"/>
                <w:color w:val="000000"/>
              </w:rPr>
              <w:t>по решению отдельных вопросов местного значения поселений в соответствии с заключенными соглашениями по реализации мероприятий по обеспечению</w:t>
            </w:r>
            <w:proofErr w:type="gramEnd"/>
            <w:r w:rsidRPr="000F4874">
              <w:rPr>
                <w:rFonts w:ascii="Arial Cyr" w:hAnsi="Arial Cyr"/>
                <w:color w:val="000000"/>
              </w:rPr>
              <w:t xml:space="preserve"> жильем молодых семей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845 962,37</w:t>
            </w:r>
          </w:p>
        </w:tc>
      </w:tr>
      <w:tr w:rsidR="000F4874" w:rsidRPr="000F4874" w:rsidTr="000F4874">
        <w:trPr>
          <w:trHeight w:val="49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845 962,37</w:t>
            </w:r>
          </w:p>
        </w:tc>
      </w:tr>
      <w:tr w:rsidR="000F4874" w:rsidRPr="000F4874" w:rsidTr="000F4874">
        <w:trPr>
          <w:trHeight w:val="49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845 962,37</w:t>
            </w:r>
          </w:p>
        </w:tc>
      </w:tr>
      <w:tr w:rsidR="000F4874" w:rsidRPr="000F4874" w:rsidTr="000F4874">
        <w:trPr>
          <w:trHeight w:val="5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Другие вопросы в области социальной политики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200 000,00</w:t>
            </w:r>
          </w:p>
        </w:tc>
      </w:tr>
      <w:tr w:rsidR="000F4874" w:rsidRPr="000F4874" w:rsidTr="000F4874">
        <w:trPr>
          <w:trHeight w:val="528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lastRenderedPageBreak/>
              <w:t xml:space="preserve">        Резервный фонд местной администрации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200 000,00</w:t>
            </w:r>
          </w:p>
        </w:tc>
      </w:tr>
      <w:tr w:rsidR="000F4874" w:rsidRPr="000F4874" w:rsidTr="000F4874">
        <w:trPr>
          <w:trHeight w:val="58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200 000,00</w:t>
            </w:r>
          </w:p>
        </w:tc>
      </w:tr>
      <w:tr w:rsidR="000F4874" w:rsidRPr="000F4874" w:rsidTr="000F4874">
        <w:trPr>
          <w:trHeight w:val="58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200 000,00</w:t>
            </w:r>
          </w:p>
        </w:tc>
      </w:tr>
      <w:tr w:rsidR="000F4874" w:rsidRPr="000F4874" w:rsidTr="000F4874">
        <w:trPr>
          <w:trHeight w:val="49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ФИЗИЧЕСКАЯ КУЛЬТУРА И 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40 645 960,59</w:t>
            </w:r>
          </w:p>
        </w:tc>
      </w:tr>
      <w:tr w:rsidR="000F4874" w:rsidRPr="000F4874" w:rsidTr="000F4874">
        <w:trPr>
          <w:trHeight w:val="49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Физическая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40 331 123,66</w:t>
            </w:r>
          </w:p>
        </w:tc>
      </w:tr>
      <w:tr w:rsidR="000F4874" w:rsidRPr="000F4874" w:rsidTr="000F4874">
        <w:trPr>
          <w:trHeight w:val="132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Мероприятия по решению вопросов местного значения, инициированных органами местного самоуправления муниципальных образований Брянской области, в рамках проекта "Решаем вместе"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5101713300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30 519 964,31</w:t>
            </w:r>
          </w:p>
        </w:tc>
      </w:tr>
      <w:tr w:rsidR="000F4874" w:rsidRPr="000F4874" w:rsidTr="000F4874">
        <w:trPr>
          <w:trHeight w:val="792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5101713300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30 519 964,31</w:t>
            </w:r>
          </w:p>
        </w:tc>
      </w:tr>
      <w:tr w:rsidR="000F4874" w:rsidRPr="000F4874" w:rsidTr="000F4874">
        <w:trPr>
          <w:trHeight w:val="4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5101713300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30 519 964,31</w:t>
            </w:r>
          </w:p>
        </w:tc>
      </w:tr>
      <w:tr w:rsidR="000F4874" w:rsidRPr="000F4874" w:rsidTr="000F4874">
        <w:trPr>
          <w:trHeight w:val="528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Спортивно-оздоровительные комплексы и центры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3 377 928,93</w:t>
            </w:r>
          </w:p>
        </w:tc>
      </w:tr>
      <w:tr w:rsidR="000F4874" w:rsidRPr="000F4874" w:rsidTr="000F4874">
        <w:trPr>
          <w:trHeight w:val="792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11 400,00</w:t>
            </w:r>
          </w:p>
        </w:tc>
      </w:tr>
      <w:tr w:rsidR="000F4874" w:rsidRPr="000F4874" w:rsidTr="000F4874">
        <w:trPr>
          <w:trHeight w:val="39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11 400,00</w:t>
            </w:r>
          </w:p>
        </w:tc>
      </w:tr>
      <w:tr w:rsidR="000F4874" w:rsidRPr="000F4874" w:rsidTr="000F4874">
        <w:trPr>
          <w:trHeight w:val="792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600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3 366 528,93</w:t>
            </w:r>
          </w:p>
        </w:tc>
      </w:tr>
      <w:tr w:rsidR="000F4874" w:rsidRPr="000F4874" w:rsidTr="000F4874">
        <w:trPr>
          <w:trHeight w:val="4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610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3 366 528,93</w:t>
            </w:r>
          </w:p>
        </w:tc>
      </w:tr>
      <w:tr w:rsidR="000F4874" w:rsidRPr="000F4874" w:rsidTr="000F4874">
        <w:trPr>
          <w:trHeight w:val="1056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427 641,62</w:t>
            </w:r>
          </w:p>
        </w:tc>
      </w:tr>
      <w:tr w:rsidR="000F4874" w:rsidRPr="000F4874" w:rsidTr="000F4874">
        <w:trPr>
          <w:trHeight w:val="792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427 641,62</w:t>
            </w:r>
          </w:p>
        </w:tc>
      </w:tr>
      <w:tr w:rsidR="000F4874" w:rsidRPr="000F4874" w:rsidTr="000F4874">
        <w:trPr>
          <w:trHeight w:val="792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427 641,62</w:t>
            </w:r>
          </w:p>
        </w:tc>
      </w:tr>
      <w:tr w:rsidR="000F4874" w:rsidRPr="000F4874" w:rsidTr="000F4874">
        <w:trPr>
          <w:trHeight w:val="528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Мероприятия по развитию физической культуры и спорта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405 588,80</w:t>
            </w:r>
          </w:p>
        </w:tc>
      </w:tr>
      <w:tr w:rsidR="000F4874" w:rsidRPr="000F4874" w:rsidTr="000F4874">
        <w:trPr>
          <w:trHeight w:val="792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405 588,80</w:t>
            </w:r>
          </w:p>
        </w:tc>
      </w:tr>
      <w:tr w:rsidR="000F4874" w:rsidRPr="000F4874" w:rsidTr="000F4874">
        <w:trPr>
          <w:trHeight w:val="792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405 588,80</w:t>
            </w:r>
          </w:p>
        </w:tc>
      </w:tr>
      <w:tr w:rsidR="000F4874" w:rsidRPr="000F4874" w:rsidTr="000F4874">
        <w:trPr>
          <w:trHeight w:val="792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</w:t>
            </w:r>
            <w:proofErr w:type="spellStart"/>
            <w:r w:rsidRPr="000F4874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0F4874">
              <w:rPr>
                <w:rFonts w:ascii="Arial Cyr" w:hAnsi="Arial Cyr"/>
                <w:color w:val="000000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51017S1270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5 600 000,00</w:t>
            </w:r>
          </w:p>
        </w:tc>
      </w:tr>
      <w:tr w:rsidR="000F4874" w:rsidRPr="000F4874" w:rsidTr="000F4874">
        <w:trPr>
          <w:trHeight w:val="792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51017S1270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5 600 000,00</w:t>
            </w:r>
          </w:p>
        </w:tc>
      </w:tr>
      <w:tr w:rsidR="000F4874" w:rsidRPr="000F4874" w:rsidTr="000F4874">
        <w:trPr>
          <w:trHeight w:val="4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51017S1270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5 600 000,00</w:t>
            </w:r>
          </w:p>
        </w:tc>
      </w:tr>
      <w:tr w:rsidR="000F4874" w:rsidRPr="000F4874" w:rsidTr="000F4874">
        <w:trPr>
          <w:trHeight w:val="4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Массовый 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314 836,93</w:t>
            </w:r>
          </w:p>
        </w:tc>
      </w:tr>
      <w:tr w:rsidR="000F4874" w:rsidRPr="000F4874" w:rsidTr="000F4874">
        <w:trPr>
          <w:trHeight w:val="792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lastRenderedPageBreak/>
              <w:t xml:space="preserve">        Мероприятия по приобретению и установке многофункциональных спортивных площадок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5101782600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314 836,93</w:t>
            </w:r>
          </w:p>
        </w:tc>
      </w:tr>
      <w:tr w:rsidR="000F4874" w:rsidRPr="000F4874" w:rsidTr="000F4874">
        <w:trPr>
          <w:trHeight w:val="792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5101782600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314 836,93</w:t>
            </w:r>
          </w:p>
        </w:tc>
      </w:tr>
      <w:tr w:rsidR="000F4874" w:rsidRPr="000F4874" w:rsidTr="000F4874">
        <w:trPr>
          <w:trHeight w:val="792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5101782600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color w:val="000000"/>
              </w:rPr>
            </w:pPr>
            <w:r w:rsidRPr="000F4874">
              <w:rPr>
                <w:rFonts w:ascii="Arial Cyr" w:hAnsi="Arial Cyr"/>
                <w:color w:val="000000"/>
              </w:rPr>
              <w:t>314 836,93</w:t>
            </w:r>
          </w:p>
        </w:tc>
      </w:tr>
      <w:tr w:rsidR="000F4874" w:rsidRPr="000F4874" w:rsidTr="000F4874">
        <w:trPr>
          <w:trHeight w:val="405"/>
        </w:trPr>
        <w:tc>
          <w:tcPr>
            <w:tcW w:w="8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0F4874">
              <w:rPr>
                <w:rFonts w:ascii="Arial Cyr" w:hAnsi="Arial Cyr"/>
                <w:b/>
                <w:bCs/>
                <w:color w:val="000000"/>
              </w:rPr>
              <w:t>140 322 093,84</w:t>
            </w:r>
          </w:p>
        </w:tc>
      </w:tr>
      <w:tr w:rsidR="000F4874" w:rsidRPr="000F4874" w:rsidTr="000F4874">
        <w:trPr>
          <w:trHeight w:val="288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74" w:rsidRPr="000F4874" w:rsidRDefault="000F4874" w:rsidP="000F487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74" w:rsidRPr="000F4874" w:rsidRDefault="000F4874" w:rsidP="000F487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74" w:rsidRPr="000F4874" w:rsidRDefault="000F4874" w:rsidP="000F487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74" w:rsidRPr="000F4874" w:rsidRDefault="000F4874" w:rsidP="000F487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74" w:rsidRPr="000F4874" w:rsidRDefault="000F4874" w:rsidP="000F487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74" w:rsidRPr="000F4874" w:rsidRDefault="000F4874" w:rsidP="000F487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4874" w:rsidRPr="000F4874" w:rsidRDefault="000F4874" w:rsidP="000F4874">
            <w:pPr>
              <w:rPr>
                <w:rFonts w:ascii="Calibri" w:hAnsi="Calibri"/>
                <w:sz w:val="22"/>
                <w:szCs w:val="22"/>
              </w:rPr>
            </w:pPr>
            <w:r w:rsidRPr="000F4874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</w:tbl>
    <w:p w:rsidR="00FF6A46" w:rsidRDefault="00FF6A46" w:rsidP="00FF6A46">
      <w:pPr>
        <w:tabs>
          <w:tab w:val="left" w:pos="493"/>
        </w:tabs>
        <w:jc w:val="both"/>
        <w:rPr>
          <w:spacing w:val="8"/>
          <w:sz w:val="26"/>
          <w:szCs w:val="26"/>
        </w:rPr>
      </w:pPr>
    </w:p>
    <w:p w:rsidR="000F4874" w:rsidRDefault="000F4874">
      <w:pPr>
        <w:spacing w:after="200" w:line="276" w:lineRule="auto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br w:type="page"/>
      </w:r>
    </w:p>
    <w:tbl>
      <w:tblPr>
        <w:tblW w:w="10489" w:type="dxa"/>
        <w:tblInd w:w="-459" w:type="dxa"/>
        <w:tblLook w:val="04A0" w:firstRow="1" w:lastRow="0" w:firstColumn="1" w:lastColumn="0" w:noHBand="0" w:noVBand="1"/>
      </w:tblPr>
      <w:tblGrid>
        <w:gridCol w:w="3520"/>
        <w:gridCol w:w="4560"/>
        <w:gridCol w:w="2409"/>
      </w:tblGrid>
      <w:tr w:rsidR="000F4874" w:rsidRPr="000F4874" w:rsidTr="000F4874">
        <w:trPr>
          <w:trHeight w:val="36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4874" w:rsidRPr="000F4874" w:rsidRDefault="000F4874" w:rsidP="000F4874">
            <w:pPr>
              <w:rPr>
                <w:sz w:val="26"/>
                <w:szCs w:val="26"/>
              </w:rPr>
            </w:pPr>
          </w:p>
        </w:tc>
        <w:tc>
          <w:tcPr>
            <w:tcW w:w="6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4874" w:rsidRPr="000F4874" w:rsidRDefault="000F4874" w:rsidP="000F4874">
            <w:pPr>
              <w:jc w:val="right"/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>Приложение №4</w:t>
            </w:r>
          </w:p>
        </w:tc>
      </w:tr>
      <w:tr w:rsidR="000F4874" w:rsidRPr="000F4874" w:rsidTr="000F4874">
        <w:trPr>
          <w:trHeight w:val="37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4874" w:rsidRPr="000F4874" w:rsidRDefault="000F4874" w:rsidP="000F4874">
            <w:pPr>
              <w:rPr>
                <w:sz w:val="26"/>
                <w:szCs w:val="26"/>
              </w:rPr>
            </w:pPr>
          </w:p>
        </w:tc>
        <w:tc>
          <w:tcPr>
            <w:tcW w:w="6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4874" w:rsidRDefault="000F4874" w:rsidP="000F4874">
            <w:pPr>
              <w:jc w:val="right"/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 xml:space="preserve">к решению </w:t>
            </w:r>
            <w:proofErr w:type="spellStart"/>
            <w:r w:rsidRPr="000F4874">
              <w:rPr>
                <w:sz w:val="26"/>
                <w:szCs w:val="26"/>
              </w:rPr>
              <w:t>Карачевского</w:t>
            </w:r>
            <w:proofErr w:type="spellEnd"/>
            <w:r w:rsidRPr="000F4874">
              <w:rPr>
                <w:sz w:val="26"/>
                <w:szCs w:val="26"/>
              </w:rPr>
              <w:t xml:space="preserve"> городского Совета </w:t>
            </w:r>
          </w:p>
          <w:p w:rsidR="000F4874" w:rsidRPr="000F4874" w:rsidRDefault="000F4874" w:rsidP="000F4874">
            <w:pPr>
              <w:jc w:val="right"/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>народных депутатов</w:t>
            </w:r>
          </w:p>
        </w:tc>
      </w:tr>
      <w:tr w:rsidR="000F4874" w:rsidRPr="000F4874" w:rsidTr="000F4874">
        <w:trPr>
          <w:trHeight w:val="66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4874" w:rsidRPr="000F4874" w:rsidRDefault="000F4874" w:rsidP="000F4874">
            <w:pPr>
              <w:rPr>
                <w:sz w:val="26"/>
                <w:szCs w:val="26"/>
              </w:rPr>
            </w:pPr>
          </w:p>
        </w:tc>
        <w:tc>
          <w:tcPr>
            <w:tcW w:w="6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4874" w:rsidRDefault="000F4874" w:rsidP="000F4874">
            <w:pPr>
              <w:jc w:val="right"/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 xml:space="preserve"> "Об исполнении бюджета </w:t>
            </w:r>
            <w:proofErr w:type="spellStart"/>
            <w:r w:rsidRPr="000F4874">
              <w:rPr>
                <w:sz w:val="26"/>
                <w:szCs w:val="26"/>
              </w:rPr>
              <w:t>Карачевского</w:t>
            </w:r>
            <w:proofErr w:type="spellEnd"/>
            <w:r w:rsidRPr="000F4874">
              <w:rPr>
                <w:sz w:val="26"/>
                <w:szCs w:val="26"/>
              </w:rPr>
              <w:t xml:space="preserve"> городского поселения </w:t>
            </w:r>
            <w:proofErr w:type="spellStart"/>
            <w:r w:rsidRPr="000F4874">
              <w:rPr>
                <w:sz w:val="26"/>
                <w:szCs w:val="26"/>
              </w:rPr>
              <w:t>Карачевского</w:t>
            </w:r>
            <w:proofErr w:type="spellEnd"/>
            <w:r w:rsidRPr="000F4874">
              <w:rPr>
                <w:sz w:val="26"/>
                <w:szCs w:val="26"/>
              </w:rPr>
              <w:t xml:space="preserve"> муниципального района</w:t>
            </w:r>
          </w:p>
          <w:p w:rsidR="000F4874" w:rsidRPr="000F4874" w:rsidRDefault="000F4874" w:rsidP="000F4874">
            <w:pPr>
              <w:jc w:val="right"/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 xml:space="preserve"> Брянской области за 2020 год"</w:t>
            </w:r>
          </w:p>
        </w:tc>
      </w:tr>
      <w:tr w:rsidR="000F4874" w:rsidRPr="000F4874" w:rsidTr="000F4874">
        <w:trPr>
          <w:trHeight w:val="37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4874" w:rsidRPr="000F4874" w:rsidRDefault="000F4874" w:rsidP="000F4874">
            <w:pPr>
              <w:rPr>
                <w:sz w:val="26"/>
                <w:szCs w:val="26"/>
              </w:rPr>
            </w:pPr>
          </w:p>
        </w:tc>
        <w:tc>
          <w:tcPr>
            <w:tcW w:w="6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4874" w:rsidRPr="000F4874" w:rsidRDefault="000F4874" w:rsidP="000F4874">
            <w:pPr>
              <w:jc w:val="center"/>
              <w:rPr>
                <w:sz w:val="26"/>
                <w:szCs w:val="26"/>
              </w:rPr>
            </w:pPr>
          </w:p>
        </w:tc>
      </w:tr>
      <w:tr w:rsidR="000F4874" w:rsidRPr="000F4874" w:rsidTr="000F4874">
        <w:trPr>
          <w:trHeight w:val="84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4874" w:rsidRPr="000F4874" w:rsidRDefault="000F4874" w:rsidP="000F48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4874" w:rsidRPr="000F4874" w:rsidRDefault="000F4874" w:rsidP="000F48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4874" w:rsidRPr="000F4874" w:rsidRDefault="000F4874" w:rsidP="000F4874">
            <w:pPr>
              <w:rPr>
                <w:sz w:val="28"/>
                <w:szCs w:val="28"/>
              </w:rPr>
            </w:pPr>
          </w:p>
        </w:tc>
      </w:tr>
      <w:tr w:rsidR="000F4874" w:rsidRPr="000F4874" w:rsidTr="000F4874">
        <w:trPr>
          <w:trHeight w:val="885"/>
        </w:trPr>
        <w:tc>
          <w:tcPr>
            <w:tcW w:w="10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b/>
                <w:bCs/>
                <w:sz w:val="28"/>
                <w:szCs w:val="28"/>
              </w:rPr>
            </w:pPr>
            <w:r w:rsidRPr="000F4874">
              <w:rPr>
                <w:b/>
                <w:bCs/>
                <w:sz w:val="28"/>
                <w:szCs w:val="28"/>
              </w:rPr>
              <w:t xml:space="preserve">Источники  финансирования дефицита бюджета </w:t>
            </w:r>
            <w:proofErr w:type="spellStart"/>
            <w:r w:rsidRPr="000F4874">
              <w:rPr>
                <w:b/>
                <w:bCs/>
                <w:sz w:val="28"/>
                <w:szCs w:val="28"/>
              </w:rPr>
              <w:t>Карачевского</w:t>
            </w:r>
            <w:proofErr w:type="spellEnd"/>
            <w:r w:rsidRPr="000F4874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F4874">
              <w:rPr>
                <w:b/>
                <w:bCs/>
                <w:sz w:val="28"/>
                <w:szCs w:val="28"/>
              </w:rPr>
              <w:t>Карачевского</w:t>
            </w:r>
            <w:proofErr w:type="spellEnd"/>
            <w:r w:rsidRPr="000F4874">
              <w:rPr>
                <w:b/>
                <w:bCs/>
                <w:sz w:val="28"/>
                <w:szCs w:val="28"/>
              </w:rPr>
              <w:t xml:space="preserve"> муниципального района Брянской области за  2020 год</w:t>
            </w:r>
          </w:p>
        </w:tc>
      </w:tr>
      <w:tr w:rsidR="000F4874" w:rsidRPr="000F4874" w:rsidTr="000F4874">
        <w:trPr>
          <w:trHeight w:val="348"/>
        </w:trPr>
        <w:tc>
          <w:tcPr>
            <w:tcW w:w="10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74" w:rsidRPr="000F4874" w:rsidRDefault="000F4874" w:rsidP="000F4874">
            <w:pPr>
              <w:jc w:val="center"/>
              <w:rPr>
                <w:b/>
                <w:bCs/>
                <w:sz w:val="28"/>
                <w:szCs w:val="28"/>
              </w:rPr>
            </w:pPr>
            <w:r w:rsidRPr="000F4874">
              <w:rPr>
                <w:b/>
                <w:bCs/>
                <w:sz w:val="28"/>
                <w:szCs w:val="28"/>
              </w:rPr>
              <w:t xml:space="preserve">по кодам </w:t>
            </w:r>
            <w:proofErr w:type="gramStart"/>
            <w:r w:rsidRPr="000F4874">
              <w:rPr>
                <w:b/>
                <w:bCs/>
                <w:sz w:val="28"/>
                <w:szCs w:val="28"/>
              </w:rPr>
              <w:t>классификации источников финансирования дефицитов бюджетов</w:t>
            </w:r>
            <w:proofErr w:type="gramEnd"/>
          </w:p>
        </w:tc>
      </w:tr>
      <w:tr w:rsidR="000F4874" w:rsidRPr="000F4874" w:rsidTr="000F4874">
        <w:trPr>
          <w:trHeight w:val="46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4874" w:rsidRPr="000F4874" w:rsidRDefault="000F4874" w:rsidP="000F4874">
            <w:pPr>
              <w:rPr>
                <w:sz w:val="28"/>
                <w:szCs w:val="28"/>
              </w:rPr>
            </w:pPr>
            <w:r w:rsidRPr="000F4874">
              <w:rPr>
                <w:sz w:val="28"/>
                <w:szCs w:val="28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4874" w:rsidRPr="000F4874" w:rsidRDefault="000F4874" w:rsidP="000F4874">
            <w:pPr>
              <w:rPr>
                <w:sz w:val="28"/>
                <w:szCs w:val="28"/>
              </w:rPr>
            </w:pPr>
            <w:r w:rsidRPr="000F4874">
              <w:rPr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4874" w:rsidRPr="000F4874" w:rsidRDefault="000F4874" w:rsidP="000F4874">
            <w:pPr>
              <w:jc w:val="center"/>
              <w:rPr>
                <w:sz w:val="28"/>
                <w:szCs w:val="28"/>
              </w:rPr>
            </w:pPr>
            <w:r w:rsidRPr="000F4874">
              <w:rPr>
                <w:sz w:val="28"/>
                <w:szCs w:val="28"/>
              </w:rPr>
              <w:t>(рублей)</w:t>
            </w:r>
          </w:p>
        </w:tc>
      </w:tr>
      <w:tr w:rsidR="000F4874" w:rsidRPr="000F4874" w:rsidTr="000F4874">
        <w:trPr>
          <w:trHeight w:val="315"/>
        </w:trPr>
        <w:tc>
          <w:tcPr>
            <w:tcW w:w="3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>КБК</w:t>
            </w:r>
          </w:p>
        </w:tc>
        <w:tc>
          <w:tcPr>
            <w:tcW w:w="4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 xml:space="preserve"> Наименование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>Кассовое исполнение за  2020 год</w:t>
            </w:r>
          </w:p>
        </w:tc>
      </w:tr>
      <w:tr w:rsidR="000F4874" w:rsidRPr="000F4874" w:rsidTr="000F4874">
        <w:trPr>
          <w:trHeight w:val="299"/>
        </w:trPr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874" w:rsidRPr="000F4874" w:rsidRDefault="000F4874" w:rsidP="000F4874">
            <w:pPr>
              <w:rPr>
                <w:sz w:val="26"/>
                <w:szCs w:val="26"/>
              </w:rPr>
            </w:pPr>
          </w:p>
        </w:tc>
        <w:tc>
          <w:tcPr>
            <w:tcW w:w="4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874" w:rsidRPr="000F4874" w:rsidRDefault="000F4874" w:rsidP="000F4874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874" w:rsidRPr="000F4874" w:rsidRDefault="000F4874" w:rsidP="000F4874">
            <w:pPr>
              <w:rPr>
                <w:sz w:val="26"/>
                <w:szCs w:val="26"/>
              </w:rPr>
            </w:pPr>
          </w:p>
        </w:tc>
      </w:tr>
      <w:tr w:rsidR="000F4874" w:rsidRPr="000F4874" w:rsidTr="000F4874">
        <w:trPr>
          <w:trHeight w:val="780"/>
        </w:trPr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874" w:rsidRPr="000F4874" w:rsidRDefault="000F4874" w:rsidP="000F4874">
            <w:pPr>
              <w:rPr>
                <w:sz w:val="26"/>
                <w:szCs w:val="26"/>
              </w:rPr>
            </w:pPr>
          </w:p>
        </w:tc>
        <w:tc>
          <w:tcPr>
            <w:tcW w:w="4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874" w:rsidRPr="000F4874" w:rsidRDefault="000F4874" w:rsidP="000F4874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874" w:rsidRPr="000F4874" w:rsidRDefault="000F4874" w:rsidP="000F4874">
            <w:pPr>
              <w:rPr>
                <w:sz w:val="26"/>
                <w:szCs w:val="26"/>
              </w:rPr>
            </w:pPr>
          </w:p>
        </w:tc>
      </w:tr>
      <w:tr w:rsidR="000F4874" w:rsidRPr="000F4874" w:rsidTr="000F4874">
        <w:trPr>
          <w:trHeight w:val="78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b/>
                <w:bCs/>
                <w:sz w:val="26"/>
                <w:szCs w:val="26"/>
              </w:rPr>
            </w:pPr>
            <w:r w:rsidRPr="000F4874">
              <w:rPr>
                <w:b/>
                <w:bCs/>
                <w:sz w:val="26"/>
                <w:szCs w:val="26"/>
              </w:rPr>
              <w:t>907 01 05 00 00 00 0000 000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b/>
                <w:bCs/>
                <w:sz w:val="26"/>
                <w:szCs w:val="26"/>
              </w:rPr>
            </w:pPr>
            <w:r w:rsidRPr="000F4874">
              <w:rPr>
                <w:b/>
                <w:bCs/>
                <w:sz w:val="26"/>
                <w:szCs w:val="2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b/>
                <w:bCs/>
                <w:sz w:val="26"/>
                <w:szCs w:val="26"/>
              </w:rPr>
            </w:pPr>
            <w:r w:rsidRPr="000F4874">
              <w:rPr>
                <w:b/>
                <w:bCs/>
                <w:sz w:val="26"/>
                <w:szCs w:val="26"/>
              </w:rPr>
              <w:t>-8 642 029,01</w:t>
            </w:r>
          </w:p>
        </w:tc>
      </w:tr>
      <w:tr w:rsidR="000F4874" w:rsidRPr="000F4874" w:rsidTr="000F4874">
        <w:trPr>
          <w:trHeight w:val="780"/>
        </w:trPr>
        <w:tc>
          <w:tcPr>
            <w:tcW w:w="3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>907 01 05 00 00 00 0000 500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>21 350 681,18</w:t>
            </w:r>
          </w:p>
        </w:tc>
      </w:tr>
      <w:tr w:rsidR="000F4874" w:rsidRPr="000F4874" w:rsidTr="000F4874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>907 01 05 02 00 00 0000 500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>21 350 681,18</w:t>
            </w:r>
          </w:p>
        </w:tc>
      </w:tr>
      <w:tr w:rsidR="000F4874" w:rsidRPr="000F4874" w:rsidTr="000F4874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>907 01 05 02 01 00 0000 510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>21 350 681,18</w:t>
            </w:r>
          </w:p>
        </w:tc>
      </w:tr>
      <w:tr w:rsidR="000F4874" w:rsidRPr="000F4874" w:rsidTr="000F4874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color w:val="0000FF"/>
                <w:sz w:val="26"/>
                <w:szCs w:val="26"/>
              </w:rPr>
            </w:pPr>
            <w:r w:rsidRPr="000F4874">
              <w:rPr>
                <w:color w:val="0000FF"/>
                <w:sz w:val="26"/>
                <w:szCs w:val="26"/>
              </w:rPr>
              <w:t>907 01 05 02 01 13 0000 510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color w:val="0000FF"/>
                <w:sz w:val="26"/>
                <w:szCs w:val="26"/>
              </w:rPr>
            </w:pPr>
            <w:r w:rsidRPr="000F4874">
              <w:rPr>
                <w:color w:val="0000FF"/>
                <w:sz w:val="26"/>
                <w:szCs w:val="26"/>
              </w:rPr>
              <w:t xml:space="preserve">Увеличение прочих </w:t>
            </w:r>
            <w:proofErr w:type="gramStart"/>
            <w:r w:rsidRPr="000F4874">
              <w:rPr>
                <w:color w:val="0000FF"/>
                <w:sz w:val="26"/>
                <w:szCs w:val="2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color w:val="0000FF"/>
                <w:sz w:val="26"/>
                <w:szCs w:val="26"/>
              </w:rPr>
            </w:pPr>
            <w:r w:rsidRPr="000F4874">
              <w:rPr>
                <w:color w:val="0000FF"/>
                <w:sz w:val="26"/>
                <w:szCs w:val="26"/>
              </w:rPr>
              <w:t>21 350 681,18</w:t>
            </w:r>
          </w:p>
        </w:tc>
      </w:tr>
      <w:tr w:rsidR="000F4874" w:rsidRPr="000F4874" w:rsidTr="000F4874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>907 01 05 00 00 00 0000 600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>12 708 652,17</w:t>
            </w:r>
          </w:p>
        </w:tc>
      </w:tr>
      <w:tr w:rsidR="000F4874" w:rsidRPr="000F4874" w:rsidTr="000F4874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>907 01 05 02 00 00 0000 600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>12 708 652,17</w:t>
            </w:r>
          </w:p>
        </w:tc>
      </w:tr>
      <w:tr w:rsidR="000F4874" w:rsidRPr="000F4874" w:rsidTr="000F4874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>907 01 05 02 01 00 0000 610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sz w:val="26"/>
                <w:szCs w:val="26"/>
              </w:rPr>
            </w:pPr>
            <w:r w:rsidRPr="000F4874">
              <w:rPr>
                <w:sz w:val="26"/>
                <w:szCs w:val="26"/>
              </w:rPr>
              <w:t>12 708 652,17</w:t>
            </w:r>
          </w:p>
        </w:tc>
      </w:tr>
      <w:tr w:rsidR="000F4874" w:rsidRPr="000F4874" w:rsidTr="000F4874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color w:val="0000FF"/>
                <w:sz w:val="26"/>
                <w:szCs w:val="26"/>
              </w:rPr>
            </w:pPr>
            <w:r w:rsidRPr="000F4874">
              <w:rPr>
                <w:color w:val="0000FF"/>
                <w:sz w:val="26"/>
                <w:szCs w:val="26"/>
              </w:rPr>
              <w:t>907 01 05 02 01 13 0000 610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rPr>
                <w:color w:val="0000FF"/>
                <w:sz w:val="26"/>
                <w:szCs w:val="26"/>
              </w:rPr>
            </w:pPr>
            <w:r w:rsidRPr="000F4874">
              <w:rPr>
                <w:color w:val="0000FF"/>
                <w:sz w:val="26"/>
                <w:szCs w:val="26"/>
              </w:rPr>
              <w:t xml:space="preserve">Уменьшение прочих </w:t>
            </w:r>
            <w:proofErr w:type="gramStart"/>
            <w:r w:rsidRPr="000F4874">
              <w:rPr>
                <w:color w:val="0000FF"/>
                <w:sz w:val="26"/>
                <w:szCs w:val="2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color w:val="0000FF"/>
                <w:sz w:val="26"/>
                <w:szCs w:val="26"/>
              </w:rPr>
            </w:pPr>
            <w:r w:rsidRPr="000F4874">
              <w:rPr>
                <w:color w:val="0000FF"/>
                <w:sz w:val="26"/>
                <w:szCs w:val="26"/>
              </w:rPr>
              <w:t>12 708 652,17</w:t>
            </w:r>
          </w:p>
        </w:tc>
      </w:tr>
      <w:tr w:rsidR="000F4874" w:rsidRPr="000F4874" w:rsidTr="000F4874">
        <w:trPr>
          <w:trHeight w:val="336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F4874" w:rsidRPr="000F4874" w:rsidRDefault="000F4874" w:rsidP="000F4874">
            <w:pPr>
              <w:jc w:val="center"/>
              <w:rPr>
                <w:b/>
                <w:bCs/>
                <w:sz w:val="26"/>
                <w:szCs w:val="26"/>
              </w:rPr>
            </w:pPr>
            <w:r w:rsidRPr="000F4874">
              <w:rPr>
                <w:b/>
                <w:bCs/>
                <w:sz w:val="26"/>
                <w:szCs w:val="26"/>
              </w:rPr>
              <w:t>Итого источников внутреннего финансирования дефицита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74" w:rsidRPr="000F4874" w:rsidRDefault="000F4874" w:rsidP="000F4874">
            <w:pPr>
              <w:jc w:val="center"/>
              <w:rPr>
                <w:b/>
                <w:bCs/>
                <w:sz w:val="26"/>
                <w:szCs w:val="26"/>
              </w:rPr>
            </w:pPr>
            <w:r w:rsidRPr="000F4874">
              <w:rPr>
                <w:b/>
                <w:bCs/>
                <w:sz w:val="26"/>
                <w:szCs w:val="26"/>
              </w:rPr>
              <w:t>-8 642 029,01</w:t>
            </w:r>
          </w:p>
        </w:tc>
      </w:tr>
      <w:tr w:rsidR="000F4874" w:rsidRPr="000F4874" w:rsidTr="000F4874">
        <w:trPr>
          <w:trHeight w:val="264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74" w:rsidRPr="000F4874" w:rsidRDefault="000F4874" w:rsidP="000F4874">
            <w:pPr>
              <w:rPr>
                <w:rFonts w:ascii="Arial Cyr" w:hAnsi="Arial Cyr"/>
              </w:rPr>
            </w:pP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74" w:rsidRPr="000F4874" w:rsidRDefault="000F4874" w:rsidP="000F4874">
            <w:pPr>
              <w:rPr>
                <w:rFonts w:ascii="Arial Cyr" w:hAnsi="Arial Cy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74" w:rsidRPr="000F4874" w:rsidRDefault="000F4874" w:rsidP="000F4874">
            <w:pPr>
              <w:rPr>
                <w:rFonts w:ascii="Arial Cyr" w:hAnsi="Arial Cyr"/>
              </w:rPr>
            </w:pPr>
          </w:p>
        </w:tc>
      </w:tr>
    </w:tbl>
    <w:p w:rsidR="000F4874" w:rsidRDefault="000F4874" w:rsidP="00FF6A46">
      <w:pPr>
        <w:tabs>
          <w:tab w:val="left" w:pos="493"/>
        </w:tabs>
        <w:jc w:val="both"/>
        <w:rPr>
          <w:spacing w:val="8"/>
          <w:sz w:val="26"/>
          <w:szCs w:val="26"/>
        </w:rPr>
      </w:pPr>
    </w:p>
    <w:p w:rsidR="00FF6A46" w:rsidRPr="009A15CB" w:rsidRDefault="00FF6A46" w:rsidP="000F4874">
      <w:pPr>
        <w:spacing w:after="200" w:line="276" w:lineRule="auto"/>
        <w:rPr>
          <w:spacing w:val="8"/>
          <w:sz w:val="26"/>
          <w:szCs w:val="26"/>
        </w:rPr>
      </w:pPr>
    </w:p>
    <w:p w:rsidR="00FF6A46" w:rsidRDefault="00FF6A46" w:rsidP="00FF6A46">
      <w:pPr>
        <w:spacing w:after="200" w:line="276" w:lineRule="auto"/>
        <w:rPr>
          <w:spacing w:val="8"/>
          <w:sz w:val="26"/>
          <w:szCs w:val="26"/>
        </w:rPr>
      </w:pPr>
    </w:p>
    <w:sectPr w:rsidR="00FF6A46" w:rsidSect="000F487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00"/>
    <w:family w:val="roman"/>
    <w:notTrueType/>
    <w:pitch w:val="default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6311CC"/>
    <w:multiLevelType w:val="hybridMultilevel"/>
    <w:tmpl w:val="DF60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3E7C6B"/>
    <w:multiLevelType w:val="hybridMultilevel"/>
    <w:tmpl w:val="A32A29A0"/>
    <w:lvl w:ilvl="0" w:tplc="3A6A4B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797514C"/>
    <w:multiLevelType w:val="hybridMultilevel"/>
    <w:tmpl w:val="95EA9B28"/>
    <w:lvl w:ilvl="0" w:tplc="631CBD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DA6447D"/>
    <w:multiLevelType w:val="multilevel"/>
    <w:tmpl w:val="69BCB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1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1A76607A"/>
    <w:multiLevelType w:val="hybridMultilevel"/>
    <w:tmpl w:val="0C9AEA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6BD1"/>
    <w:multiLevelType w:val="hybridMultilevel"/>
    <w:tmpl w:val="EA4629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E837B4"/>
    <w:multiLevelType w:val="hybridMultilevel"/>
    <w:tmpl w:val="B86C9304"/>
    <w:lvl w:ilvl="0" w:tplc="7902CE6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20D1715"/>
    <w:multiLevelType w:val="hybridMultilevel"/>
    <w:tmpl w:val="52AE5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FE7ED0"/>
    <w:multiLevelType w:val="hybridMultilevel"/>
    <w:tmpl w:val="2A02EA6A"/>
    <w:lvl w:ilvl="0" w:tplc="C120951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25184545"/>
    <w:multiLevelType w:val="hybridMultilevel"/>
    <w:tmpl w:val="F5A8B3F6"/>
    <w:lvl w:ilvl="0" w:tplc="C44404A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9D22B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CA85765"/>
    <w:multiLevelType w:val="multilevel"/>
    <w:tmpl w:val="2564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D7A55E9"/>
    <w:multiLevelType w:val="hybridMultilevel"/>
    <w:tmpl w:val="FB824DE4"/>
    <w:lvl w:ilvl="0" w:tplc="3B78E3CE">
      <w:start w:val="6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>
    <w:nsid w:val="3223279F"/>
    <w:multiLevelType w:val="multilevel"/>
    <w:tmpl w:val="54D6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6742FEA"/>
    <w:multiLevelType w:val="hybridMultilevel"/>
    <w:tmpl w:val="305CBA96"/>
    <w:lvl w:ilvl="0" w:tplc="C19278AE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EE4AB24">
      <w:numFmt w:val="none"/>
      <w:lvlText w:val=""/>
      <w:lvlJc w:val="left"/>
      <w:pPr>
        <w:tabs>
          <w:tab w:val="num" w:pos="360"/>
        </w:tabs>
      </w:pPr>
    </w:lvl>
    <w:lvl w:ilvl="2" w:tplc="FBE4F442">
      <w:numFmt w:val="none"/>
      <w:lvlText w:val=""/>
      <w:lvlJc w:val="left"/>
      <w:pPr>
        <w:tabs>
          <w:tab w:val="num" w:pos="360"/>
        </w:tabs>
      </w:pPr>
    </w:lvl>
    <w:lvl w:ilvl="3" w:tplc="3B741F18">
      <w:numFmt w:val="none"/>
      <w:lvlText w:val=""/>
      <w:lvlJc w:val="left"/>
      <w:pPr>
        <w:tabs>
          <w:tab w:val="num" w:pos="360"/>
        </w:tabs>
      </w:pPr>
    </w:lvl>
    <w:lvl w:ilvl="4" w:tplc="3C4CAE18">
      <w:numFmt w:val="none"/>
      <w:lvlText w:val=""/>
      <w:lvlJc w:val="left"/>
      <w:pPr>
        <w:tabs>
          <w:tab w:val="num" w:pos="360"/>
        </w:tabs>
      </w:pPr>
    </w:lvl>
    <w:lvl w:ilvl="5" w:tplc="5AF851BC">
      <w:numFmt w:val="none"/>
      <w:lvlText w:val=""/>
      <w:lvlJc w:val="left"/>
      <w:pPr>
        <w:tabs>
          <w:tab w:val="num" w:pos="360"/>
        </w:tabs>
      </w:pPr>
    </w:lvl>
    <w:lvl w:ilvl="6" w:tplc="098E1210">
      <w:numFmt w:val="none"/>
      <w:lvlText w:val=""/>
      <w:lvlJc w:val="left"/>
      <w:pPr>
        <w:tabs>
          <w:tab w:val="num" w:pos="360"/>
        </w:tabs>
      </w:pPr>
    </w:lvl>
    <w:lvl w:ilvl="7" w:tplc="4412DBB2">
      <w:numFmt w:val="none"/>
      <w:lvlText w:val=""/>
      <w:lvlJc w:val="left"/>
      <w:pPr>
        <w:tabs>
          <w:tab w:val="num" w:pos="360"/>
        </w:tabs>
      </w:pPr>
    </w:lvl>
    <w:lvl w:ilvl="8" w:tplc="E31AF6A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78E0239"/>
    <w:multiLevelType w:val="hybridMultilevel"/>
    <w:tmpl w:val="229E7FBC"/>
    <w:lvl w:ilvl="0" w:tplc="B4B4E3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C11155A"/>
    <w:multiLevelType w:val="hybridMultilevel"/>
    <w:tmpl w:val="D9F050D4"/>
    <w:lvl w:ilvl="0" w:tplc="1D3028BA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4409F7"/>
    <w:multiLevelType w:val="singleLevel"/>
    <w:tmpl w:val="E12028D6"/>
    <w:lvl w:ilvl="0">
      <w:start w:val="1"/>
      <w:numFmt w:val="decimal"/>
      <w:lvlText w:val="4.%1."/>
      <w:legacy w:legacy="1" w:legacySpace="0" w:legacyIndent="4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3DED5BD0"/>
    <w:multiLevelType w:val="hybridMultilevel"/>
    <w:tmpl w:val="6E9488FE"/>
    <w:lvl w:ilvl="0" w:tplc="7258225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02F09F8"/>
    <w:multiLevelType w:val="hybridMultilevel"/>
    <w:tmpl w:val="3C528D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B1063BA"/>
    <w:multiLevelType w:val="hybridMultilevel"/>
    <w:tmpl w:val="612C47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03F4DD4"/>
    <w:multiLevelType w:val="hybridMultilevel"/>
    <w:tmpl w:val="6D641894"/>
    <w:lvl w:ilvl="0" w:tplc="AB94B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BA356B1"/>
    <w:multiLevelType w:val="hybridMultilevel"/>
    <w:tmpl w:val="5F5A8214"/>
    <w:lvl w:ilvl="0" w:tplc="6F1614C0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804926"/>
    <w:multiLevelType w:val="hybridMultilevel"/>
    <w:tmpl w:val="A8F07A24"/>
    <w:lvl w:ilvl="0" w:tplc="4A22923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5FA93179"/>
    <w:multiLevelType w:val="hybridMultilevel"/>
    <w:tmpl w:val="325C51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E573C1"/>
    <w:multiLevelType w:val="singleLevel"/>
    <w:tmpl w:val="4AF4E070"/>
    <w:lvl w:ilvl="0">
      <w:start w:val="1"/>
      <w:numFmt w:val="decimal"/>
      <w:lvlText w:val="1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0">
    <w:nsid w:val="64B36C9A"/>
    <w:multiLevelType w:val="hybridMultilevel"/>
    <w:tmpl w:val="A8D691B4"/>
    <w:lvl w:ilvl="0" w:tplc="E91C80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5720B5C"/>
    <w:multiLevelType w:val="hybridMultilevel"/>
    <w:tmpl w:val="70025884"/>
    <w:lvl w:ilvl="0" w:tplc="D9EA615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66B573AD"/>
    <w:multiLevelType w:val="hybridMultilevel"/>
    <w:tmpl w:val="3EA6B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154093"/>
    <w:multiLevelType w:val="hybridMultilevel"/>
    <w:tmpl w:val="EF4CDB9C"/>
    <w:lvl w:ilvl="0" w:tplc="D56C21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5CA29DC"/>
    <w:multiLevelType w:val="hybridMultilevel"/>
    <w:tmpl w:val="F0465908"/>
    <w:lvl w:ilvl="0" w:tplc="908CC36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5">
    <w:nsid w:val="77195225"/>
    <w:multiLevelType w:val="singleLevel"/>
    <w:tmpl w:val="51EAD10A"/>
    <w:lvl w:ilvl="0">
      <w:start w:val="1"/>
      <w:numFmt w:val="decimal"/>
      <w:lvlText w:val="2.%1."/>
      <w:legacy w:legacy="1" w:legacySpace="0" w:legacyIndent="4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6">
    <w:nsid w:val="79051A33"/>
    <w:multiLevelType w:val="hybridMultilevel"/>
    <w:tmpl w:val="93C0D176"/>
    <w:lvl w:ilvl="0" w:tplc="A8FA14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>
    <w:nsid w:val="7AD76375"/>
    <w:multiLevelType w:val="hybridMultilevel"/>
    <w:tmpl w:val="7C9E61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B584419"/>
    <w:multiLevelType w:val="hybridMultilevel"/>
    <w:tmpl w:val="F43EAC56"/>
    <w:lvl w:ilvl="0" w:tplc="A412B12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D6B36E3"/>
    <w:multiLevelType w:val="hybridMultilevel"/>
    <w:tmpl w:val="67DCBBFA"/>
    <w:lvl w:ilvl="0" w:tplc="12E6665C">
      <w:start w:val="1"/>
      <w:numFmt w:val="upperRoman"/>
      <w:lvlText w:val="%1."/>
      <w:lvlJc w:val="left"/>
      <w:pPr>
        <w:tabs>
          <w:tab w:val="num" w:pos="1213"/>
        </w:tabs>
        <w:ind w:left="1213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3"/>
        </w:tabs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3"/>
        </w:tabs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3"/>
        </w:tabs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3"/>
        </w:tabs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3"/>
        </w:tabs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3"/>
        </w:tabs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3"/>
        </w:tabs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3"/>
        </w:tabs>
        <w:ind w:left="6613" w:hanging="180"/>
      </w:p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30"/>
  </w:num>
  <w:num w:numId="5">
    <w:abstractNumId w:val="22"/>
  </w:num>
  <w:num w:numId="6">
    <w:abstractNumId w:val="38"/>
  </w:num>
  <w:num w:numId="7">
    <w:abstractNumId w:val="25"/>
  </w:num>
  <w:num w:numId="8">
    <w:abstractNumId w:val="13"/>
  </w:num>
  <w:num w:numId="9">
    <w:abstractNumId w:val="19"/>
  </w:num>
  <w:num w:numId="10">
    <w:abstractNumId w:val="31"/>
  </w:num>
  <w:num w:numId="11">
    <w:abstractNumId w:val="24"/>
  </w:num>
  <w:num w:numId="12">
    <w:abstractNumId w:val="23"/>
  </w:num>
  <w:num w:numId="13">
    <w:abstractNumId w:val="37"/>
  </w:num>
  <w:num w:numId="14">
    <w:abstractNumId w:val="5"/>
  </w:num>
  <w:num w:numId="15">
    <w:abstractNumId w:val="39"/>
  </w:num>
  <w:num w:numId="16">
    <w:abstractNumId w:val="36"/>
  </w:num>
  <w:num w:numId="17">
    <w:abstractNumId w:val="18"/>
  </w:num>
  <w:num w:numId="18">
    <w:abstractNumId w:val="32"/>
  </w:num>
  <w:num w:numId="19">
    <w:abstractNumId w:val="7"/>
  </w:num>
  <w:num w:numId="20">
    <w:abstractNumId w:val="0"/>
  </w:num>
  <w:num w:numId="21">
    <w:abstractNumId w:val="1"/>
  </w:num>
  <w:num w:numId="22">
    <w:abstractNumId w:val="2"/>
  </w:num>
  <w:num w:numId="23">
    <w:abstractNumId w:val="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</w:num>
  <w:num w:numId="27">
    <w:abstractNumId w:val="35"/>
    <w:lvlOverride w:ilvl="0">
      <w:startOverride w:val="1"/>
    </w:lvlOverride>
  </w:num>
  <w:num w:numId="28">
    <w:abstractNumId w:val="21"/>
    <w:lvlOverride w:ilvl="0">
      <w:startOverride w:val="1"/>
    </w:lvlOverride>
  </w:num>
  <w:num w:numId="29">
    <w:abstractNumId w:val="4"/>
  </w:num>
  <w:num w:numId="30">
    <w:abstractNumId w:val="28"/>
  </w:num>
  <w:num w:numId="31">
    <w:abstractNumId w:val="34"/>
  </w:num>
  <w:num w:numId="32">
    <w:abstractNumId w:val="16"/>
  </w:num>
  <w:num w:numId="33">
    <w:abstractNumId w:val="20"/>
  </w:num>
  <w:num w:numId="34">
    <w:abstractNumId w:val="15"/>
  </w:num>
  <w:num w:numId="35">
    <w:abstractNumId w:val="17"/>
  </w:num>
  <w:num w:numId="36">
    <w:abstractNumId w:val="9"/>
  </w:num>
  <w:num w:numId="37">
    <w:abstractNumId w:val="33"/>
  </w:num>
  <w:num w:numId="38">
    <w:abstractNumId w:val="14"/>
  </w:num>
  <w:num w:numId="39">
    <w:abstractNumId w:val="27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D89"/>
    <w:rsid w:val="000F4874"/>
    <w:rsid w:val="00142DCD"/>
    <w:rsid w:val="001A36FF"/>
    <w:rsid w:val="001E313F"/>
    <w:rsid w:val="00206BBF"/>
    <w:rsid w:val="00252EF0"/>
    <w:rsid w:val="00271910"/>
    <w:rsid w:val="002A0425"/>
    <w:rsid w:val="003D3B4D"/>
    <w:rsid w:val="003E471A"/>
    <w:rsid w:val="0040125A"/>
    <w:rsid w:val="00482D89"/>
    <w:rsid w:val="004C49AD"/>
    <w:rsid w:val="0050266C"/>
    <w:rsid w:val="005330D1"/>
    <w:rsid w:val="00562630"/>
    <w:rsid w:val="005E64CF"/>
    <w:rsid w:val="00641EA8"/>
    <w:rsid w:val="00684E51"/>
    <w:rsid w:val="006D779E"/>
    <w:rsid w:val="00710231"/>
    <w:rsid w:val="00710439"/>
    <w:rsid w:val="00732482"/>
    <w:rsid w:val="00737AC8"/>
    <w:rsid w:val="007776BB"/>
    <w:rsid w:val="007A5CA2"/>
    <w:rsid w:val="007C52C2"/>
    <w:rsid w:val="0084577F"/>
    <w:rsid w:val="00847968"/>
    <w:rsid w:val="008A48CB"/>
    <w:rsid w:val="009155EF"/>
    <w:rsid w:val="009634CC"/>
    <w:rsid w:val="00A96311"/>
    <w:rsid w:val="00B021C9"/>
    <w:rsid w:val="00B81A0F"/>
    <w:rsid w:val="00B84471"/>
    <w:rsid w:val="00BC2A69"/>
    <w:rsid w:val="00C10724"/>
    <w:rsid w:val="00C3140E"/>
    <w:rsid w:val="00C34B3C"/>
    <w:rsid w:val="00C815CA"/>
    <w:rsid w:val="00CB5FED"/>
    <w:rsid w:val="00CE3D3F"/>
    <w:rsid w:val="00CE5D89"/>
    <w:rsid w:val="00DB18A1"/>
    <w:rsid w:val="00F506E3"/>
    <w:rsid w:val="00FA6C5C"/>
    <w:rsid w:val="00FF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0F4874"/>
    <w:pPr>
      <w:spacing w:before="100" w:beforeAutospacing="1" w:after="100" w:afterAutospacing="1"/>
    </w:pPr>
    <w:rPr>
      <w:rFonts w:ascii="Arial Cyr" w:hAnsi="Arial Cyr"/>
      <w:color w:val="000000"/>
    </w:rPr>
  </w:style>
  <w:style w:type="paragraph" w:customStyle="1" w:styleId="xl98">
    <w:name w:val="xl98"/>
    <w:basedOn w:val="a"/>
    <w:rsid w:val="000F4874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4"/>
      <w:szCs w:val="24"/>
    </w:rPr>
  </w:style>
  <w:style w:type="paragraph" w:customStyle="1" w:styleId="xl99">
    <w:name w:val="xl99"/>
    <w:basedOn w:val="a"/>
    <w:rsid w:val="000F4874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0F48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1">
    <w:name w:val="xl101"/>
    <w:basedOn w:val="a"/>
    <w:rsid w:val="000F48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2">
    <w:name w:val="xl102"/>
    <w:basedOn w:val="a"/>
    <w:rsid w:val="000F48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3">
    <w:name w:val="xl103"/>
    <w:basedOn w:val="a"/>
    <w:rsid w:val="000F4874"/>
    <w:pPr>
      <w:spacing w:before="100" w:beforeAutospacing="1" w:after="100" w:afterAutospacing="1"/>
    </w:pPr>
    <w:rPr>
      <w:rFonts w:ascii="Arial Cyr" w:hAnsi="Arial Cyr"/>
      <w:color w:val="000000"/>
    </w:rPr>
  </w:style>
  <w:style w:type="paragraph" w:customStyle="1" w:styleId="xl104">
    <w:name w:val="xl104"/>
    <w:basedOn w:val="a"/>
    <w:rsid w:val="000F4874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0F487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6">
    <w:name w:val="xl106"/>
    <w:basedOn w:val="a"/>
    <w:rsid w:val="000F4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107">
    <w:name w:val="xl107"/>
    <w:basedOn w:val="a"/>
    <w:rsid w:val="000F4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8">
    <w:name w:val="xl108"/>
    <w:basedOn w:val="a"/>
    <w:rsid w:val="000F4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9">
    <w:name w:val="xl109"/>
    <w:basedOn w:val="a"/>
    <w:rsid w:val="000F4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</w:rPr>
  </w:style>
  <w:style w:type="paragraph" w:customStyle="1" w:styleId="xl110">
    <w:name w:val="xl110"/>
    <w:basedOn w:val="a"/>
    <w:rsid w:val="000F48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0F487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  <w:sz w:val="24"/>
      <w:szCs w:val="24"/>
    </w:rPr>
  </w:style>
  <w:style w:type="paragraph" w:customStyle="1" w:styleId="xl112">
    <w:name w:val="xl112"/>
    <w:basedOn w:val="a"/>
    <w:rsid w:val="000F4874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13">
    <w:name w:val="xl113"/>
    <w:basedOn w:val="a"/>
    <w:rsid w:val="000F4874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14">
    <w:name w:val="xl114"/>
    <w:basedOn w:val="a"/>
    <w:rsid w:val="000F4874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rsid w:val="000F4874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6">
    <w:name w:val="xl116"/>
    <w:basedOn w:val="a"/>
    <w:rsid w:val="000F4874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17">
    <w:name w:val="xl117"/>
    <w:basedOn w:val="a"/>
    <w:rsid w:val="000F4874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</w:rPr>
  </w:style>
  <w:style w:type="paragraph" w:customStyle="1" w:styleId="xl118">
    <w:name w:val="xl118"/>
    <w:basedOn w:val="a"/>
    <w:rsid w:val="000F4874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</w:rPr>
  </w:style>
  <w:style w:type="paragraph" w:customStyle="1" w:styleId="xl119">
    <w:name w:val="xl119"/>
    <w:basedOn w:val="a"/>
    <w:rsid w:val="000F4874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0">
    <w:name w:val="xl120"/>
    <w:basedOn w:val="a"/>
    <w:rsid w:val="000F4874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1">
    <w:name w:val="xl121"/>
    <w:basedOn w:val="a"/>
    <w:rsid w:val="000F487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22">
    <w:name w:val="xl122"/>
    <w:basedOn w:val="a"/>
    <w:rsid w:val="000F48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23">
    <w:name w:val="xl123"/>
    <w:basedOn w:val="a"/>
    <w:rsid w:val="000F48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24">
    <w:name w:val="xl124"/>
    <w:basedOn w:val="a"/>
    <w:rsid w:val="000F487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25">
    <w:name w:val="xl125"/>
    <w:basedOn w:val="a"/>
    <w:rsid w:val="000F487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26">
    <w:name w:val="xl126"/>
    <w:basedOn w:val="a"/>
    <w:rsid w:val="000F4874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0F4874"/>
    <w:pPr>
      <w:spacing w:before="100" w:beforeAutospacing="1" w:after="100" w:afterAutospacing="1"/>
    </w:pPr>
    <w:rPr>
      <w:rFonts w:ascii="Arial Cyr" w:hAnsi="Arial Cyr"/>
      <w:color w:val="000000"/>
    </w:rPr>
  </w:style>
  <w:style w:type="paragraph" w:customStyle="1" w:styleId="xl98">
    <w:name w:val="xl98"/>
    <w:basedOn w:val="a"/>
    <w:rsid w:val="000F4874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4"/>
      <w:szCs w:val="24"/>
    </w:rPr>
  </w:style>
  <w:style w:type="paragraph" w:customStyle="1" w:styleId="xl99">
    <w:name w:val="xl99"/>
    <w:basedOn w:val="a"/>
    <w:rsid w:val="000F4874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0F48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1">
    <w:name w:val="xl101"/>
    <w:basedOn w:val="a"/>
    <w:rsid w:val="000F48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2">
    <w:name w:val="xl102"/>
    <w:basedOn w:val="a"/>
    <w:rsid w:val="000F48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3">
    <w:name w:val="xl103"/>
    <w:basedOn w:val="a"/>
    <w:rsid w:val="000F4874"/>
    <w:pPr>
      <w:spacing w:before="100" w:beforeAutospacing="1" w:after="100" w:afterAutospacing="1"/>
    </w:pPr>
    <w:rPr>
      <w:rFonts w:ascii="Arial Cyr" w:hAnsi="Arial Cyr"/>
      <w:color w:val="000000"/>
    </w:rPr>
  </w:style>
  <w:style w:type="paragraph" w:customStyle="1" w:styleId="xl104">
    <w:name w:val="xl104"/>
    <w:basedOn w:val="a"/>
    <w:rsid w:val="000F4874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0F487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6">
    <w:name w:val="xl106"/>
    <w:basedOn w:val="a"/>
    <w:rsid w:val="000F4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107">
    <w:name w:val="xl107"/>
    <w:basedOn w:val="a"/>
    <w:rsid w:val="000F4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8">
    <w:name w:val="xl108"/>
    <w:basedOn w:val="a"/>
    <w:rsid w:val="000F4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9">
    <w:name w:val="xl109"/>
    <w:basedOn w:val="a"/>
    <w:rsid w:val="000F4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</w:rPr>
  </w:style>
  <w:style w:type="paragraph" w:customStyle="1" w:styleId="xl110">
    <w:name w:val="xl110"/>
    <w:basedOn w:val="a"/>
    <w:rsid w:val="000F48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0F487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  <w:sz w:val="24"/>
      <w:szCs w:val="24"/>
    </w:rPr>
  </w:style>
  <w:style w:type="paragraph" w:customStyle="1" w:styleId="xl112">
    <w:name w:val="xl112"/>
    <w:basedOn w:val="a"/>
    <w:rsid w:val="000F4874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13">
    <w:name w:val="xl113"/>
    <w:basedOn w:val="a"/>
    <w:rsid w:val="000F4874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14">
    <w:name w:val="xl114"/>
    <w:basedOn w:val="a"/>
    <w:rsid w:val="000F4874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rsid w:val="000F4874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6">
    <w:name w:val="xl116"/>
    <w:basedOn w:val="a"/>
    <w:rsid w:val="000F4874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17">
    <w:name w:val="xl117"/>
    <w:basedOn w:val="a"/>
    <w:rsid w:val="000F4874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</w:rPr>
  </w:style>
  <w:style w:type="paragraph" w:customStyle="1" w:styleId="xl118">
    <w:name w:val="xl118"/>
    <w:basedOn w:val="a"/>
    <w:rsid w:val="000F4874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</w:rPr>
  </w:style>
  <w:style w:type="paragraph" w:customStyle="1" w:styleId="xl119">
    <w:name w:val="xl119"/>
    <w:basedOn w:val="a"/>
    <w:rsid w:val="000F4874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0">
    <w:name w:val="xl120"/>
    <w:basedOn w:val="a"/>
    <w:rsid w:val="000F4874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1">
    <w:name w:val="xl121"/>
    <w:basedOn w:val="a"/>
    <w:rsid w:val="000F487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22">
    <w:name w:val="xl122"/>
    <w:basedOn w:val="a"/>
    <w:rsid w:val="000F48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23">
    <w:name w:val="xl123"/>
    <w:basedOn w:val="a"/>
    <w:rsid w:val="000F48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24">
    <w:name w:val="xl124"/>
    <w:basedOn w:val="a"/>
    <w:rsid w:val="000F487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25">
    <w:name w:val="xl125"/>
    <w:basedOn w:val="a"/>
    <w:rsid w:val="000F487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26">
    <w:name w:val="xl126"/>
    <w:basedOn w:val="a"/>
    <w:rsid w:val="000F4874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7B123-CA52-4CB3-B6BB-274EB88EE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6560</Words>
  <Characters>37398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Первушова</dc:creator>
  <cp:lastModifiedBy>Первушова</cp:lastModifiedBy>
  <cp:revision>2</cp:revision>
  <cp:lastPrinted>2021-04-29T08:33:00Z</cp:lastPrinted>
  <dcterms:created xsi:type="dcterms:W3CDTF">2021-05-31T09:43:00Z</dcterms:created>
  <dcterms:modified xsi:type="dcterms:W3CDTF">2021-05-31T09:43:00Z</dcterms:modified>
</cp:coreProperties>
</file>